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9E3B" w14:textId="77777777" w:rsidR="00215135" w:rsidRPr="00D425B2" w:rsidRDefault="00215135" w:rsidP="00D74EA1">
      <w:pPr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40"/>
        </w:rPr>
      </w:pPr>
    </w:p>
    <w:p w14:paraId="34E3EB71" w14:textId="77777777" w:rsidR="00215135" w:rsidRPr="00D425B2" w:rsidRDefault="00215135" w:rsidP="00D74EA1">
      <w:pPr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40"/>
        </w:rPr>
      </w:pPr>
    </w:p>
    <w:p w14:paraId="7E6B86CB" w14:textId="74A51462" w:rsidR="00215135" w:rsidRDefault="00C74C3F" w:rsidP="00C74C3F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GAL Fermano Leader</w:t>
      </w:r>
    </w:p>
    <w:p w14:paraId="70A38272" w14:textId="77777777" w:rsidR="00C74C3F" w:rsidRPr="00D425B2" w:rsidRDefault="00C74C3F" w:rsidP="00C74C3F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7E1F1958" w14:textId="77777777" w:rsidR="00215135" w:rsidRPr="00D425B2" w:rsidRDefault="00215135" w:rsidP="00D74EA1">
      <w:pPr>
        <w:autoSpaceDE w:val="0"/>
        <w:spacing w:line="276" w:lineRule="auto"/>
        <w:jc w:val="center"/>
        <w:rPr>
          <w:rFonts w:ascii="Arial" w:hAnsi="Arial" w:cs="Arial"/>
          <w:b/>
          <w:bCs/>
          <w:sz w:val="20"/>
          <w:szCs w:val="40"/>
        </w:rPr>
      </w:pPr>
    </w:p>
    <w:p w14:paraId="4BF231F2" w14:textId="1504D6C2" w:rsidR="00C74C3F" w:rsidRDefault="00C74C3F" w:rsidP="00C74C3F">
      <w:pPr>
        <w:spacing w:after="360"/>
        <w:jc w:val="center"/>
        <w:rPr>
          <w:rFonts w:ascii="Arial" w:hAnsi="Arial" w:cs="Arial"/>
          <w:b/>
          <w:sz w:val="28"/>
          <w:szCs w:val="20"/>
        </w:rPr>
      </w:pPr>
      <w:r w:rsidRPr="00C74C3F">
        <w:rPr>
          <w:rFonts w:ascii="Arial" w:hAnsi="Arial" w:cs="Arial"/>
          <w:b/>
          <w:sz w:val="28"/>
          <w:szCs w:val="20"/>
        </w:rPr>
        <w:t xml:space="preserve">SCHEMA DI </w:t>
      </w:r>
      <w:r>
        <w:rPr>
          <w:rFonts w:ascii="Arial" w:hAnsi="Arial" w:cs="Arial"/>
          <w:b/>
          <w:sz w:val="28"/>
          <w:szCs w:val="20"/>
        </w:rPr>
        <w:t>ACCORDO DI COOPERAZIONE</w:t>
      </w:r>
    </w:p>
    <w:p w14:paraId="409F94DE" w14:textId="451EDC32" w:rsidR="00C74C3F" w:rsidRDefault="00C74C3F" w:rsidP="00C74C3F">
      <w:pPr>
        <w:spacing w:after="360"/>
        <w:jc w:val="center"/>
        <w:rPr>
          <w:rFonts w:ascii="Arial" w:hAnsi="Arial" w:cs="Arial"/>
          <w:b/>
          <w:sz w:val="28"/>
          <w:szCs w:val="20"/>
        </w:rPr>
      </w:pPr>
      <w:r w:rsidRPr="00C74C3F">
        <w:rPr>
          <w:rFonts w:ascii="Arial" w:hAnsi="Arial" w:cs="Arial"/>
          <w:b/>
          <w:sz w:val="28"/>
          <w:szCs w:val="20"/>
        </w:rPr>
        <w:t>INTERVENTO SRG07.2</w:t>
      </w:r>
    </w:p>
    <w:p w14:paraId="54D83560" w14:textId="3621900A" w:rsidR="00C74C3F" w:rsidRPr="00C74C3F" w:rsidRDefault="00C74C3F" w:rsidP="00C74C3F">
      <w:pPr>
        <w:spacing w:after="360"/>
        <w:jc w:val="center"/>
        <w:rPr>
          <w:rFonts w:ascii="Arial" w:hAnsi="Arial" w:cs="Arial"/>
          <w:b/>
          <w:sz w:val="28"/>
          <w:szCs w:val="20"/>
        </w:rPr>
      </w:pPr>
      <w:r w:rsidRPr="00C74C3F">
        <w:rPr>
          <w:rFonts w:ascii="Arial" w:hAnsi="Arial" w:cs="Arial"/>
          <w:b/>
          <w:sz w:val="28"/>
          <w:szCs w:val="20"/>
        </w:rPr>
        <w:t>COOPERAZIONE PER L’INCLUSIONE SOCIALE ED ECONOMICA</w:t>
      </w:r>
    </w:p>
    <w:p w14:paraId="0A1C5210" w14:textId="03CC8A73" w:rsidR="00E43CE5" w:rsidRDefault="00E43CE5">
      <w:pPr>
        <w:suppressAutoHyphens w:val="0"/>
        <w:rPr>
          <w:rFonts w:ascii="Arial" w:hAnsi="Arial" w:cs="Arial"/>
          <w:b/>
          <w:bCs/>
          <w:sz w:val="20"/>
          <w:szCs w:val="40"/>
        </w:rPr>
      </w:pPr>
      <w:r>
        <w:rPr>
          <w:rFonts w:ascii="Arial" w:hAnsi="Arial" w:cs="Arial"/>
          <w:b/>
          <w:bCs/>
          <w:sz w:val="20"/>
          <w:szCs w:val="40"/>
        </w:rPr>
        <w:br w:type="page"/>
      </w:r>
    </w:p>
    <w:p w14:paraId="341EEDCC" w14:textId="2ECFD4B2" w:rsidR="00215135" w:rsidRPr="00E43CE5" w:rsidRDefault="00215135" w:rsidP="00E43CE5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b/>
          <w:bCs/>
          <w:sz w:val="22"/>
          <w:szCs w:val="28"/>
        </w:rPr>
      </w:pPr>
      <w:r w:rsidRPr="00E43CE5">
        <w:rPr>
          <w:rFonts w:ascii="Arial" w:hAnsi="Arial" w:cs="Arial"/>
          <w:b/>
          <w:bCs/>
          <w:sz w:val="22"/>
          <w:szCs w:val="28"/>
        </w:rPr>
        <w:lastRenderedPageBreak/>
        <w:t xml:space="preserve">“Titolo e Acronimo </w:t>
      </w:r>
      <w:r w:rsidR="00194B0A" w:rsidRPr="00E43CE5">
        <w:rPr>
          <w:rFonts w:ascii="Arial" w:hAnsi="Arial" w:cs="Arial"/>
          <w:b/>
          <w:bCs/>
          <w:sz w:val="22"/>
          <w:szCs w:val="28"/>
        </w:rPr>
        <w:t>del Progetto di Cooperazione</w:t>
      </w:r>
      <w:r w:rsidRPr="00E43CE5">
        <w:rPr>
          <w:rFonts w:ascii="Arial" w:hAnsi="Arial" w:cs="Arial"/>
          <w:b/>
          <w:bCs/>
          <w:sz w:val="22"/>
          <w:szCs w:val="28"/>
        </w:rPr>
        <w:t>”</w:t>
      </w:r>
    </w:p>
    <w:p w14:paraId="7605218F" w14:textId="77777777" w:rsidR="00E43CE5" w:rsidRPr="00E43CE5" w:rsidRDefault="00E43CE5" w:rsidP="00E43CE5">
      <w:pPr>
        <w:rPr>
          <w:rFonts w:ascii="Arial" w:hAnsi="Arial" w:cs="Arial"/>
          <w:sz w:val="20"/>
          <w:szCs w:val="20"/>
        </w:rPr>
      </w:pPr>
    </w:p>
    <w:p w14:paraId="3EC1FD0F" w14:textId="581E1627" w:rsidR="00215135" w:rsidRPr="00E43CE5" w:rsidRDefault="00215135" w:rsidP="00E43CE5">
      <w:pPr>
        <w:rPr>
          <w:rFonts w:ascii="Arial" w:hAnsi="Arial" w:cs="Arial"/>
          <w:sz w:val="20"/>
          <w:szCs w:val="20"/>
        </w:rPr>
      </w:pPr>
      <w:bookmarkStart w:id="0" w:name="_DV_M3"/>
      <w:bookmarkStart w:id="1" w:name="_DV_M4"/>
      <w:bookmarkEnd w:id="0"/>
      <w:bookmarkEnd w:id="1"/>
      <w:r w:rsidRPr="00E43CE5">
        <w:rPr>
          <w:rFonts w:ascii="Arial" w:hAnsi="Arial" w:cs="Arial"/>
          <w:sz w:val="20"/>
          <w:szCs w:val="20"/>
        </w:rPr>
        <w:t>L’anno ____il giorno ________ del mese di ____________</w:t>
      </w:r>
      <w:r w:rsidR="00155965" w:rsidRPr="00E43CE5">
        <w:rPr>
          <w:rFonts w:ascii="Arial" w:hAnsi="Arial" w:cs="Arial"/>
          <w:sz w:val="20"/>
          <w:szCs w:val="20"/>
        </w:rPr>
        <w:t xml:space="preserve"> sono riuniti </w:t>
      </w:r>
      <w:r w:rsidRPr="00E43CE5">
        <w:rPr>
          <w:rFonts w:ascii="Arial" w:hAnsi="Arial" w:cs="Arial"/>
          <w:sz w:val="20"/>
          <w:szCs w:val="20"/>
        </w:rPr>
        <w:t>i seguenti</w:t>
      </w:r>
      <w:r w:rsidR="00155965" w:rsidRPr="00E43CE5">
        <w:rPr>
          <w:rFonts w:ascii="Arial" w:hAnsi="Arial" w:cs="Arial"/>
          <w:sz w:val="20"/>
          <w:szCs w:val="20"/>
        </w:rPr>
        <w:t xml:space="preserve"> soggetti</w:t>
      </w:r>
      <w:r w:rsidR="00182A01" w:rsidRPr="00E43CE5">
        <w:rPr>
          <w:rFonts w:ascii="Arial" w:hAnsi="Arial" w:cs="Arial"/>
          <w:sz w:val="20"/>
          <w:szCs w:val="20"/>
        </w:rPr>
        <w:t xml:space="preserve"> dett</w:t>
      </w:r>
      <w:r w:rsidR="00E43CE5" w:rsidRPr="00E43CE5">
        <w:rPr>
          <w:rFonts w:ascii="Arial" w:hAnsi="Arial" w:cs="Arial"/>
          <w:sz w:val="20"/>
          <w:szCs w:val="20"/>
        </w:rPr>
        <w:t>i</w:t>
      </w:r>
      <w:r w:rsidR="00182A01" w:rsidRPr="00E43CE5">
        <w:rPr>
          <w:rFonts w:ascii="Arial" w:hAnsi="Arial" w:cs="Arial"/>
          <w:sz w:val="20"/>
          <w:szCs w:val="20"/>
        </w:rPr>
        <w:t xml:space="preserve"> </w:t>
      </w:r>
      <w:r w:rsidR="00E43CE5" w:rsidRPr="00E43CE5">
        <w:rPr>
          <w:rFonts w:ascii="Arial" w:hAnsi="Arial" w:cs="Arial"/>
          <w:sz w:val="20"/>
          <w:szCs w:val="20"/>
        </w:rPr>
        <w:t>P</w:t>
      </w:r>
      <w:r w:rsidR="00182A01" w:rsidRPr="00E43CE5">
        <w:rPr>
          <w:rFonts w:ascii="Arial" w:hAnsi="Arial" w:cs="Arial"/>
          <w:sz w:val="20"/>
          <w:szCs w:val="20"/>
        </w:rPr>
        <w:t>arti</w:t>
      </w:r>
      <w:r w:rsidRPr="00E43CE5">
        <w:rPr>
          <w:rFonts w:ascii="Arial" w:hAnsi="Arial" w:cs="Arial"/>
          <w:sz w:val="20"/>
          <w:szCs w:val="20"/>
        </w:rPr>
        <w:t>:</w:t>
      </w:r>
    </w:p>
    <w:p w14:paraId="09A21190" w14:textId="77777777" w:rsidR="00E43CE5" w:rsidRPr="00E43CE5" w:rsidRDefault="00E43CE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  <w:szCs w:val="20"/>
        </w:rPr>
      </w:pPr>
      <w:bookmarkStart w:id="2" w:name="_DV_M5"/>
      <w:bookmarkEnd w:id="2"/>
    </w:p>
    <w:p w14:paraId="3316030A" w14:textId="1544C0B8" w:rsidR="00215135" w:rsidRPr="00E43CE5" w:rsidRDefault="00215135" w:rsidP="00E43CE5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  <w:szCs w:val="20"/>
        </w:rPr>
      </w:pPr>
      <w:r w:rsidRPr="00E43CE5">
        <w:rPr>
          <w:rFonts w:ascii="Arial" w:hAnsi="Arial" w:cs="Arial"/>
          <w:b/>
          <w:bCs/>
          <w:sz w:val="20"/>
          <w:szCs w:val="20"/>
        </w:rPr>
        <w:t>(Denominazione Partner</w:t>
      </w:r>
      <w:r w:rsidR="005D6B0F" w:rsidRPr="00E43CE5">
        <w:rPr>
          <w:rFonts w:ascii="Arial" w:hAnsi="Arial" w:cs="Arial"/>
          <w:b/>
          <w:bCs/>
          <w:sz w:val="20"/>
          <w:szCs w:val="20"/>
        </w:rPr>
        <w:t xml:space="preserve"> capofila</w:t>
      </w:r>
      <w:r w:rsidRPr="00E43CE5">
        <w:rPr>
          <w:rFonts w:ascii="Arial" w:hAnsi="Arial" w:cs="Arial"/>
          <w:b/>
          <w:bCs/>
          <w:sz w:val="20"/>
          <w:szCs w:val="20"/>
        </w:rPr>
        <w:t>) ___________</w:t>
      </w:r>
      <w:r w:rsidRPr="00E43CE5">
        <w:rPr>
          <w:rFonts w:ascii="Arial" w:hAnsi="Arial" w:cs="Arial"/>
          <w:sz w:val="20"/>
          <w:szCs w:val="20"/>
        </w:rPr>
        <w:t>, codice fiscale/Partita IVA _____________ con sede in ________</w:t>
      </w:r>
      <w:r w:rsidR="00155965" w:rsidRPr="00E43CE5">
        <w:rPr>
          <w:rFonts w:ascii="Arial" w:hAnsi="Arial" w:cs="Arial"/>
          <w:sz w:val="20"/>
          <w:szCs w:val="20"/>
        </w:rPr>
        <w:t>_________</w:t>
      </w:r>
      <w:r w:rsidRPr="00E43CE5">
        <w:rPr>
          <w:rFonts w:ascii="Arial" w:hAnsi="Arial" w:cs="Arial"/>
          <w:sz w:val="20"/>
          <w:szCs w:val="20"/>
        </w:rPr>
        <w:t>, nella persona del proprio rappresentante legale/titolare/richiedente incaricato (con atto___ n.__</w:t>
      </w:r>
      <w:r w:rsidR="00AC31D4" w:rsidRPr="00E43CE5">
        <w:rPr>
          <w:rFonts w:ascii="Arial" w:hAnsi="Arial" w:cs="Arial"/>
          <w:sz w:val="20"/>
          <w:szCs w:val="20"/>
        </w:rPr>
        <w:t>_) _</w:t>
      </w:r>
      <w:r w:rsidRPr="00E43CE5">
        <w:rPr>
          <w:rFonts w:ascii="Arial" w:hAnsi="Arial" w:cs="Arial"/>
          <w:sz w:val="20"/>
          <w:szCs w:val="20"/>
        </w:rPr>
        <w:t xml:space="preserve">__________, nato a __________, il _______ (C.F._____________) </w:t>
      </w:r>
      <w:bookmarkStart w:id="3" w:name="_DV_M6"/>
      <w:bookmarkEnd w:id="3"/>
      <w:r w:rsidRPr="00E43CE5">
        <w:rPr>
          <w:rFonts w:ascii="Arial" w:hAnsi="Arial" w:cs="Arial"/>
          <w:sz w:val="20"/>
          <w:szCs w:val="20"/>
        </w:rPr>
        <w:t xml:space="preserve">di seguito denominato </w:t>
      </w:r>
      <w:r w:rsidRPr="00E43CE5">
        <w:rPr>
          <w:rFonts w:ascii="Arial" w:hAnsi="Arial" w:cs="Arial"/>
          <w:b/>
          <w:bCs/>
          <w:sz w:val="20"/>
          <w:szCs w:val="20"/>
        </w:rPr>
        <w:t>Capofila</w:t>
      </w:r>
    </w:p>
    <w:p w14:paraId="6E7F6CB9" w14:textId="77777777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b/>
          <w:bCs/>
          <w:sz w:val="20"/>
        </w:rPr>
      </w:pPr>
      <w:bookmarkStart w:id="4" w:name="_DV_M8"/>
      <w:bookmarkStart w:id="5" w:name="_DV_M7"/>
      <w:bookmarkEnd w:id="4"/>
      <w:bookmarkEnd w:id="5"/>
      <w:r w:rsidRPr="00D425B2">
        <w:rPr>
          <w:rFonts w:ascii="Arial" w:hAnsi="Arial" w:cs="Arial"/>
          <w:sz w:val="20"/>
        </w:rPr>
        <w:t>E</w:t>
      </w:r>
    </w:p>
    <w:p w14:paraId="5DECD96B" w14:textId="68646E74" w:rsidR="00123CDF" w:rsidRPr="00E43CE5" w:rsidRDefault="00123CDF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  <w:u w:val="single"/>
        </w:rPr>
      </w:pPr>
      <w:bookmarkStart w:id="6" w:name="_DV_M12"/>
      <w:bookmarkStart w:id="7" w:name="_DV_M9"/>
      <w:bookmarkEnd w:id="6"/>
      <w:bookmarkEnd w:id="7"/>
      <w:r w:rsidRPr="00E43CE5">
        <w:rPr>
          <w:rFonts w:ascii="Arial" w:hAnsi="Arial" w:cs="Arial"/>
          <w:sz w:val="20"/>
          <w:u w:val="single"/>
        </w:rPr>
        <w:t>Partner “beneficiari”</w:t>
      </w:r>
    </w:p>
    <w:p w14:paraId="297AEA19" w14:textId="2544BAC1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b/>
          <w:bCs/>
          <w:sz w:val="20"/>
        </w:rPr>
        <w:t>(Denominazione Partner</w:t>
      </w:r>
      <w:r w:rsidR="007A0C33" w:rsidRPr="00D425B2">
        <w:rPr>
          <w:rFonts w:ascii="Arial" w:hAnsi="Arial" w:cs="Arial"/>
          <w:b/>
          <w:bCs/>
          <w:sz w:val="20"/>
        </w:rPr>
        <w:t xml:space="preserve"> 1</w:t>
      </w:r>
      <w:r w:rsidRPr="00D425B2">
        <w:rPr>
          <w:rFonts w:ascii="Arial" w:hAnsi="Arial" w:cs="Arial"/>
          <w:b/>
          <w:bCs/>
          <w:sz w:val="20"/>
        </w:rPr>
        <w:t>) ___________</w:t>
      </w:r>
      <w:r w:rsidRPr="00D425B2">
        <w:rPr>
          <w:rFonts w:ascii="Arial" w:hAnsi="Arial" w:cs="Arial"/>
          <w:sz w:val="20"/>
        </w:rPr>
        <w:t>, codice fiscale/Partita IVA_____________ con sede in ________, nella persona del proprio rappresentante legale/titolare/richiedente incaricato (con atto___ n.___) ___________, nato a __________, il _______ (C.F._____________)</w:t>
      </w:r>
    </w:p>
    <w:p w14:paraId="6B738258" w14:textId="77777777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</w:p>
    <w:p w14:paraId="495C4BD3" w14:textId="6E66DB32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b/>
          <w:bCs/>
          <w:sz w:val="20"/>
        </w:rPr>
        <w:t>(Denominazione Partner</w:t>
      </w:r>
      <w:r w:rsidR="007A0C33" w:rsidRPr="00D425B2">
        <w:rPr>
          <w:rFonts w:ascii="Arial" w:hAnsi="Arial" w:cs="Arial"/>
          <w:b/>
          <w:bCs/>
          <w:sz w:val="20"/>
        </w:rPr>
        <w:t xml:space="preserve"> 2</w:t>
      </w:r>
      <w:r w:rsidRPr="00D425B2">
        <w:rPr>
          <w:rFonts w:ascii="Arial" w:hAnsi="Arial" w:cs="Arial"/>
          <w:b/>
          <w:bCs/>
          <w:sz w:val="20"/>
        </w:rPr>
        <w:t>) ___________</w:t>
      </w:r>
      <w:r w:rsidRPr="00D425B2">
        <w:rPr>
          <w:rFonts w:ascii="Arial" w:hAnsi="Arial" w:cs="Arial"/>
          <w:sz w:val="20"/>
        </w:rPr>
        <w:t>, codice fiscale/Partita IVA_____________ con sede in ________, nella persona del proprio rappresentante legale/titolare/richiedente incaricato (con atto___ n.___) ___________, nato a __________, il _______</w:t>
      </w:r>
      <w:r w:rsidRPr="00D425B2">
        <w:rPr>
          <w:rFonts w:ascii="Arial" w:hAnsi="Arial" w:cs="Arial"/>
          <w:b/>
          <w:bCs/>
          <w:sz w:val="20"/>
        </w:rPr>
        <w:t xml:space="preserve">, </w:t>
      </w:r>
      <w:r w:rsidRPr="00D425B2">
        <w:rPr>
          <w:rFonts w:ascii="Arial" w:hAnsi="Arial" w:cs="Arial"/>
          <w:sz w:val="20"/>
        </w:rPr>
        <w:t>(C.F._____________)</w:t>
      </w:r>
    </w:p>
    <w:p w14:paraId="2ABB9ACC" w14:textId="77777777" w:rsidR="00E43CE5" w:rsidRDefault="00E43CE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</w:p>
    <w:p w14:paraId="74D5C02E" w14:textId="32881C8A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</w:rPr>
      </w:pPr>
      <w:r w:rsidRPr="00D425B2">
        <w:rPr>
          <w:rFonts w:ascii="Arial" w:hAnsi="Arial" w:cs="Arial"/>
          <w:b/>
          <w:bCs/>
          <w:sz w:val="20"/>
        </w:rPr>
        <w:t xml:space="preserve">(Altri partner) </w:t>
      </w:r>
      <w:r w:rsidRPr="00D425B2">
        <w:rPr>
          <w:rFonts w:ascii="Arial" w:hAnsi="Arial" w:cs="Arial"/>
          <w:sz w:val="20"/>
        </w:rPr>
        <w:t xml:space="preserve">----------------------------- </w:t>
      </w:r>
    </w:p>
    <w:p w14:paraId="4B4BA430" w14:textId="58309AC1" w:rsidR="007A0C33" w:rsidRPr="00E43CE5" w:rsidRDefault="007A0C33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i/>
          <w:iCs/>
          <w:color w:val="EE0000"/>
          <w:sz w:val="20"/>
        </w:rPr>
      </w:pPr>
      <w:r w:rsidRPr="00E43CE5">
        <w:rPr>
          <w:rFonts w:ascii="Arial" w:hAnsi="Arial" w:cs="Arial"/>
          <w:i/>
          <w:iCs/>
          <w:color w:val="EE0000"/>
          <w:sz w:val="20"/>
        </w:rPr>
        <w:t xml:space="preserve">Copiare e incollare </w:t>
      </w:r>
      <w:r w:rsidR="00C529C7" w:rsidRPr="00E43CE5">
        <w:rPr>
          <w:rFonts w:ascii="Arial" w:hAnsi="Arial" w:cs="Arial"/>
          <w:i/>
          <w:iCs/>
          <w:color w:val="EE0000"/>
          <w:sz w:val="20"/>
        </w:rPr>
        <w:t>la sezione per ogni partner</w:t>
      </w:r>
    </w:p>
    <w:p w14:paraId="60EEF427" w14:textId="77777777" w:rsidR="00123CDF" w:rsidRPr="00D425B2" w:rsidRDefault="00123CDF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</w:rPr>
      </w:pPr>
      <w:bookmarkStart w:id="8" w:name="_DV_M13"/>
      <w:bookmarkEnd w:id="8"/>
    </w:p>
    <w:p w14:paraId="25DFB370" w14:textId="35D6A1A0" w:rsidR="00123CDF" w:rsidRPr="00E43CE5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  <w:u w:val="single"/>
        </w:rPr>
      </w:pPr>
      <w:r w:rsidRPr="00E43CE5">
        <w:rPr>
          <w:rFonts w:ascii="Arial" w:hAnsi="Arial" w:cs="Arial"/>
          <w:sz w:val="20"/>
          <w:u w:val="single"/>
        </w:rPr>
        <w:t>Partner “aderenti” (non beneficiari)</w:t>
      </w:r>
    </w:p>
    <w:p w14:paraId="11F3A2F0" w14:textId="73520C23" w:rsidR="00123CDF" w:rsidRPr="00D425B2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b/>
          <w:bCs/>
          <w:sz w:val="20"/>
        </w:rPr>
        <w:t>(Denominazione Partner 1) ___________</w:t>
      </w:r>
      <w:r w:rsidRPr="00D425B2">
        <w:rPr>
          <w:rFonts w:ascii="Arial" w:hAnsi="Arial" w:cs="Arial"/>
          <w:sz w:val="20"/>
        </w:rPr>
        <w:t>, codice fiscale/Partita IVA_____________ con sede in ________, nella persona del proprio rappresentante legale/titolare/richiedente incaricato (con atto___ n.___) ___________, nato a __________, il _______ (C.F._____________)</w:t>
      </w:r>
    </w:p>
    <w:p w14:paraId="4ABE7D18" w14:textId="77777777" w:rsidR="00123CDF" w:rsidRPr="00D425B2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</w:p>
    <w:p w14:paraId="08D1EC7F" w14:textId="23316154" w:rsidR="00123CDF" w:rsidRPr="00D425B2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b/>
          <w:bCs/>
          <w:sz w:val="20"/>
        </w:rPr>
        <w:t>(Denominazione Partner 2) ___________</w:t>
      </w:r>
      <w:r w:rsidRPr="00D425B2">
        <w:rPr>
          <w:rFonts w:ascii="Arial" w:hAnsi="Arial" w:cs="Arial"/>
          <w:sz w:val="20"/>
        </w:rPr>
        <w:t>, codice fiscale/Partita IVA_____________ con sede in ________, nella persona del proprio rappresentante legale/titolare/richiedente incaricato (con atto___ n.___) ___________, nato a __________, il _______</w:t>
      </w:r>
      <w:r w:rsidRPr="00D425B2">
        <w:rPr>
          <w:rFonts w:ascii="Arial" w:hAnsi="Arial" w:cs="Arial"/>
          <w:b/>
          <w:bCs/>
          <w:sz w:val="20"/>
        </w:rPr>
        <w:t xml:space="preserve">, </w:t>
      </w:r>
      <w:r w:rsidRPr="00D425B2">
        <w:rPr>
          <w:rFonts w:ascii="Arial" w:hAnsi="Arial" w:cs="Arial"/>
          <w:sz w:val="20"/>
        </w:rPr>
        <w:t>(C.F._____________)</w:t>
      </w:r>
    </w:p>
    <w:p w14:paraId="5E6FB51D" w14:textId="77777777" w:rsidR="00E43CE5" w:rsidRDefault="00E43CE5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</w:p>
    <w:p w14:paraId="786A7164" w14:textId="7A2E5494" w:rsidR="00123CDF" w:rsidRPr="00D425B2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</w:rPr>
      </w:pPr>
      <w:r w:rsidRPr="00D425B2">
        <w:rPr>
          <w:rFonts w:ascii="Arial" w:hAnsi="Arial" w:cs="Arial"/>
          <w:b/>
          <w:bCs/>
          <w:sz w:val="20"/>
        </w:rPr>
        <w:t xml:space="preserve">(Altri partner) </w:t>
      </w:r>
      <w:r w:rsidRPr="00D425B2">
        <w:rPr>
          <w:rFonts w:ascii="Arial" w:hAnsi="Arial" w:cs="Arial"/>
          <w:sz w:val="20"/>
        </w:rPr>
        <w:t xml:space="preserve">----------------------------- </w:t>
      </w:r>
    </w:p>
    <w:p w14:paraId="268CFE71" w14:textId="5BADB867" w:rsidR="00123CDF" w:rsidRPr="00E43CE5" w:rsidRDefault="00123CDF" w:rsidP="00123CDF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i/>
          <w:iCs/>
          <w:color w:val="EE0000"/>
          <w:sz w:val="20"/>
        </w:rPr>
      </w:pPr>
      <w:r w:rsidRPr="00E43CE5">
        <w:rPr>
          <w:rFonts w:ascii="Arial" w:hAnsi="Arial" w:cs="Arial"/>
          <w:i/>
          <w:iCs/>
          <w:color w:val="EE0000"/>
          <w:sz w:val="20"/>
        </w:rPr>
        <w:t>Copiare e incollare la sezione per ogni partner</w:t>
      </w:r>
    </w:p>
    <w:p w14:paraId="4D4F6AFF" w14:textId="77777777" w:rsidR="00123CDF" w:rsidRPr="00D425B2" w:rsidRDefault="00123CDF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sz w:val="20"/>
        </w:rPr>
      </w:pPr>
    </w:p>
    <w:p w14:paraId="473A9F72" w14:textId="3B069D6D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sz w:val="20"/>
        </w:rPr>
        <w:t xml:space="preserve">di seguito denominati </w:t>
      </w:r>
      <w:r w:rsidRPr="00D425B2">
        <w:rPr>
          <w:rFonts w:ascii="Arial" w:hAnsi="Arial" w:cs="Arial"/>
          <w:b/>
          <w:bCs/>
          <w:sz w:val="20"/>
        </w:rPr>
        <w:t xml:space="preserve">Partner </w:t>
      </w:r>
      <w:bookmarkStart w:id="9" w:name="_DV_C17"/>
      <w:r w:rsidRPr="00D425B2">
        <w:rPr>
          <w:rFonts w:ascii="Arial" w:hAnsi="Arial" w:cs="Arial"/>
          <w:sz w:val="20"/>
        </w:rPr>
        <w:t xml:space="preserve">o, collettivamente, </w:t>
      </w:r>
      <w:bookmarkEnd w:id="9"/>
      <w:r w:rsidRPr="00D425B2">
        <w:rPr>
          <w:rFonts w:ascii="Arial" w:hAnsi="Arial" w:cs="Arial"/>
          <w:sz w:val="20"/>
        </w:rPr>
        <w:t xml:space="preserve">il </w:t>
      </w:r>
      <w:r w:rsidRPr="00D425B2">
        <w:rPr>
          <w:rFonts w:ascii="Arial" w:hAnsi="Arial" w:cs="Arial"/>
          <w:b/>
          <w:bCs/>
          <w:sz w:val="20"/>
        </w:rPr>
        <w:t xml:space="preserve">Gruppo di </w:t>
      </w:r>
      <w:r w:rsidR="00E43CE5">
        <w:rPr>
          <w:rFonts w:ascii="Arial" w:hAnsi="Arial" w:cs="Arial"/>
          <w:b/>
          <w:bCs/>
          <w:sz w:val="20"/>
        </w:rPr>
        <w:t>C</w:t>
      </w:r>
      <w:r w:rsidRPr="00D425B2">
        <w:rPr>
          <w:rFonts w:ascii="Arial" w:hAnsi="Arial" w:cs="Arial"/>
          <w:b/>
          <w:bCs/>
          <w:sz w:val="20"/>
        </w:rPr>
        <w:t>ooperazione</w:t>
      </w:r>
      <w:r w:rsidR="00E43CE5" w:rsidRPr="00E43CE5">
        <w:rPr>
          <w:rFonts w:ascii="Arial" w:hAnsi="Arial" w:cs="Arial"/>
          <w:sz w:val="20"/>
        </w:rPr>
        <w:t>,</w:t>
      </w:r>
    </w:p>
    <w:p w14:paraId="261C9A40" w14:textId="77777777" w:rsidR="00E43CE5" w:rsidRDefault="00E43CE5" w:rsidP="00D74EA1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03A046" w14:textId="07D233DF" w:rsidR="00215135" w:rsidRPr="00D425B2" w:rsidRDefault="00E43CE5" w:rsidP="00D74EA1">
      <w:pPr>
        <w:widowControl w:val="0"/>
        <w:tabs>
          <w:tab w:val="left" w:pos="720"/>
        </w:tabs>
        <w:spacing w:after="180" w:line="276" w:lineRule="auto"/>
        <w:jc w:val="center"/>
        <w:rPr>
          <w:rStyle w:val="Nessuno"/>
          <w:rFonts w:ascii="Arial" w:hAnsi="Arial" w:cs="Arial"/>
          <w:sz w:val="20"/>
          <w:szCs w:val="20"/>
        </w:rPr>
      </w:pPr>
      <w:r w:rsidRPr="00D425B2">
        <w:rPr>
          <w:rFonts w:ascii="Arial" w:hAnsi="Arial" w:cs="Arial"/>
          <w:b/>
          <w:bCs/>
          <w:sz w:val="20"/>
          <w:szCs w:val="20"/>
        </w:rPr>
        <w:lastRenderedPageBreak/>
        <w:t>VISTI</w:t>
      </w:r>
    </w:p>
    <w:p w14:paraId="39285853" w14:textId="036D80D6" w:rsidR="00215135" w:rsidRPr="00D425B2" w:rsidRDefault="00215135" w:rsidP="00D74EA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25B2">
        <w:rPr>
          <w:rStyle w:val="Nessuno"/>
          <w:rFonts w:ascii="Arial" w:hAnsi="Arial" w:cs="Arial"/>
          <w:sz w:val="20"/>
          <w:szCs w:val="20"/>
        </w:rPr>
        <w:t>Regolamento (UE) 2021/2115 del Parlamento europeo e del Consiglio del 2 dicembre 2021</w:t>
      </w:r>
      <w:r w:rsidR="00342491" w:rsidRPr="00D425B2">
        <w:rPr>
          <w:rStyle w:val="Nessuno"/>
          <w:rFonts w:ascii="Arial" w:hAnsi="Arial" w:cs="Arial"/>
          <w:sz w:val="20"/>
          <w:szCs w:val="20"/>
        </w:rPr>
        <w:t xml:space="preserve">, </w:t>
      </w:r>
      <w:r w:rsidRPr="00D425B2">
        <w:rPr>
          <w:rStyle w:val="Nessuno"/>
          <w:rFonts w:ascii="Arial" w:hAnsi="Arial" w:cs="Arial"/>
          <w:sz w:val="20"/>
          <w:szCs w:val="20"/>
        </w:rPr>
        <w:t>recante norme sul sostegno ai piani strategici che gli Stati membri devono redigere nell’ambito della politica agricola comune (piani strategici della PAC) e finanziati dal Fondo europeo agricolo di garanzia (FEAGA) e dal Fondo europeo agricolo per lo sviluppo rurale (FEASR) e che abroga i regolamenti (UE) n. 1305/2013 e (UE) n. 1307/2013;</w:t>
      </w:r>
    </w:p>
    <w:p w14:paraId="5BD13926" w14:textId="77777777" w:rsidR="00215135" w:rsidRPr="00D425B2" w:rsidRDefault="00215135" w:rsidP="00D74EA1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48A4E36" w14:textId="77777777" w:rsidR="00215135" w:rsidRPr="00D425B2" w:rsidRDefault="00215135" w:rsidP="00D74EA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25B2">
        <w:rPr>
          <w:rStyle w:val="Nessuno"/>
          <w:rFonts w:ascii="Arial" w:hAnsi="Arial" w:cs="Arial"/>
          <w:sz w:val="20"/>
          <w:szCs w:val="20"/>
        </w:rPr>
        <w:t>Regolamento (UE) 2021/2116 del Parlamento europeo e del Consiglio del 2 dicembre 2021 sul finanziamento, sulla gestione e sul monitoraggio della politica agricola comune;</w:t>
      </w:r>
    </w:p>
    <w:p w14:paraId="48E71434" w14:textId="77777777" w:rsidR="00215135" w:rsidRPr="00D425B2" w:rsidRDefault="00215135" w:rsidP="00D74EA1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3FEFDA2" w14:textId="77777777" w:rsidR="00215135" w:rsidRPr="00D425B2" w:rsidRDefault="00215135" w:rsidP="00D74EA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25B2">
        <w:rPr>
          <w:rStyle w:val="Nessuno"/>
          <w:rFonts w:ascii="Arial" w:hAnsi="Arial" w:cs="Arial"/>
          <w:sz w:val="20"/>
          <w:szCs w:val="20"/>
        </w:rPr>
        <w:t>Regolamento (UE) 2022/2472 della Commissione, del 14 dicembre 2022, che dichiara compatibili con il mercato interno, in applicazione degli articoli 107 e 108 del trattato sul funzionamento dell’Unione europea, alcune categorie di aiuti nei settori agricolo e forestale e nelle zone rurali (Testo rilevante ai fini del SEE);</w:t>
      </w:r>
    </w:p>
    <w:p w14:paraId="48551B86" w14:textId="77777777" w:rsidR="00215135" w:rsidRPr="00D425B2" w:rsidRDefault="00215135" w:rsidP="00D74EA1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40DBE32" w14:textId="77777777" w:rsidR="00215135" w:rsidRPr="00D425B2" w:rsidRDefault="00215135" w:rsidP="00D74EA1">
      <w:pPr>
        <w:numPr>
          <w:ilvl w:val="0"/>
          <w:numId w:val="10"/>
        </w:numPr>
        <w:spacing w:line="276" w:lineRule="auto"/>
        <w:jc w:val="both"/>
        <w:rPr>
          <w:rStyle w:val="Nessuno"/>
          <w:rFonts w:ascii="Arial" w:hAnsi="Arial" w:cs="Arial"/>
          <w:sz w:val="20"/>
          <w:szCs w:val="20"/>
        </w:rPr>
      </w:pPr>
      <w:r w:rsidRPr="00D425B2">
        <w:rPr>
          <w:rStyle w:val="Nessuno"/>
          <w:rFonts w:ascii="Arial" w:hAnsi="Arial" w:cs="Arial"/>
          <w:sz w:val="20"/>
          <w:szCs w:val="20"/>
        </w:rPr>
        <w:t>Regolamento (UE) 2016/679 del Parlamento europeo e del Consiglio del 27 aprile 2016 relativo alla protezione delle persone fisiche con riguardo al trattamento dei dati personali, nonché alla libera circolazione di tali dati e che abroga la direttiva 95/46/CE (regolamento generale sulla protezione dei dati) (Testo rilevante ai fini del SEE);</w:t>
      </w:r>
    </w:p>
    <w:p w14:paraId="34CFA906" w14:textId="77777777" w:rsidR="00215135" w:rsidRPr="00D425B2" w:rsidRDefault="00215135" w:rsidP="00194B0A">
      <w:pPr>
        <w:spacing w:line="276" w:lineRule="auto"/>
        <w:jc w:val="both"/>
        <w:rPr>
          <w:rFonts w:ascii="Arial" w:hAnsi="Arial" w:cs="Arial"/>
        </w:rPr>
      </w:pPr>
    </w:p>
    <w:p w14:paraId="1D941D9A" w14:textId="4B0D05B5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viste le disposizioni regionali per l’attuazione degli Interventi del CSR della Regione </w:t>
      </w:r>
      <w:r w:rsidR="00194B0A" w:rsidRPr="00D425B2">
        <w:rPr>
          <w:rFonts w:ascii="Arial" w:hAnsi="Arial" w:cs="Arial"/>
          <w:sz w:val="20"/>
        </w:rPr>
        <w:t>Marche</w:t>
      </w:r>
      <w:r w:rsidRPr="00D425B2">
        <w:rPr>
          <w:rFonts w:ascii="Arial" w:hAnsi="Arial" w:cs="Arial"/>
          <w:sz w:val="20"/>
        </w:rPr>
        <w:t>;</w:t>
      </w:r>
    </w:p>
    <w:p w14:paraId="56406F4A" w14:textId="495620A0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sz w:val="20"/>
        </w:rPr>
        <w:t xml:space="preserve">visto il </w:t>
      </w:r>
      <w:r w:rsidR="00E43CE5">
        <w:rPr>
          <w:rFonts w:ascii="Arial" w:hAnsi="Arial" w:cs="Arial"/>
          <w:sz w:val="20"/>
        </w:rPr>
        <w:t>B</w:t>
      </w:r>
      <w:r w:rsidRPr="00D425B2">
        <w:rPr>
          <w:rFonts w:ascii="Arial" w:hAnsi="Arial" w:cs="Arial"/>
          <w:sz w:val="20"/>
        </w:rPr>
        <w:t xml:space="preserve">ando </w:t>
      </w:r>
      <w:r w:rsidR="0034475B" w:rsidRPr="00D425B2">
        <w:rPr>
          <w:rFonts w:ascii="Arial" w:hAnsi="Arial" w:cs="Arial"/>
          <w:sz w:val="20"/>
        </w:rPr>
        <w:t>riferito all’</w:t>
      </w:r>
      <w:r w:rsidRPr="00D425B2">
        <w:rPr>
          <w:rFonts w:ascii="Arial" w:hAnsi="Arial" w:cs="Arial"/>
          <w:sz w:val="20"/>
        </w:rPr>
        <w:t xml:space="preserve">Intervento </w:t>
      </w:r>
      <w:r w:rsidRPr="00E43CE5">
        <w:rPr>
          <w:rFonts w:ascii="Arial" w:hAnsi="Arial" w:cs="Arial"/>
          <w:b/>
          <w:bCs/>
          <w:sz w:val="20"/>
        </w:rPr>
        <w:t>SRG07</w:t>
      </w:r>
      <w:r w:rsidR="00123CDF" w:rsidRPr="00E43CE5">
        <w:rPr>
          <w:rFonts w:ascii="Arial" w:hAnsi="Arial" w:cs="Arial"/>
          <w:b/>
          <w:bCs/>
          <w:sz w:val="20"/>
        </w:rPr>
        <w:t>.2 Cooperazione per l’inclusione sociale ed economica</w:t>
      </w:r>
      <w:r w:rsidRPr="00D425B2">
        <w:rPr>
          <w:rFonts w:ascii="Arial" w:hAnsi="Arial" w:cs="Arial"/>
          <w:sz w:val="20"/>
        </w:rPr>
        <w:t xml:space="preserve"> del</w:t>
      </w:r>
      <w:r w:rsidR="00CA2FB2" w:rsidRPr="00D425B2">
        <w:rPr>
          <w:rFonts w:ascii="Arial" w:hAnsi="Arial" w:cs="Arial"/>
          <w:sz w:val="20"/>
        </w:rPr>
        <w:t>la</w:t>
      </w:r>
      <w:r w:rsidRPr="00D425B2">
        <w:rPr>
          <w:rFonts w:ascii="Arial" w:hAnsi="Arial" w:cs="Arial"/>
          <w:sz w:val="20"/>
        </w:rPr>
        <w:t xml:space="preserve"> </w:t>
      </w:r>
      <w:r w:rsidR="00CA2FB2" w:rsidRPr="00D425B2">
        <w:rPr>
          <w:rFonts w:ascii="Arial" w:hAnsi="Arial" w:cs="Arial"/>
          <w:sz w:val="20"/>
        </w:rPr>
        <w:t>SSL</w:t>
      </w:r>
      <w:r w:rsidR="00754580" w:rsidRPr="00D425B2">
        <w:rPr>
          <w:rFonts w:ascii="Arial" w:hAnsi="Arial" w:cs="Arial"/>
          <w:sz w:val="20"/>
        </w:rPr>
        <w:t xml:space="preserve"> 2023 - </w:t>
      </w:r>
      <w:r w:rsidR="00CD307D" w:rsidRPr="00D425B2">
        <w:rPr>
          <w:rFonts w:ascii="Arial" w:hAnsi="Arial" w:cs="Arial"/>
          <w:sz w:val="20"/>
        </w:rPr>
        <w:t>2027 del</w:t>
      </w:r>
      <w:r w:rsidR="00CA2FB2" w:rsidRPr="00D425B2">
        <w:rPr>
          <w:rFonts w:ascii="Arial" w:hAnsi="Arial" w:cs="Arial"/>
          <w:sz w:val="20"/>
        </w:rPr>
        <w:t xml:space="preserve"> GAL </w:t>
      </w:r>
      <w:r w:rsidR="00123CDF" w:rsidRPr="00D425B2">
        <w:rPr>
          <w:rFonts w:ascii="Arial" w:hAnsi="Arial" w:cs="Arial"/>
          <w:sz w:val="20"/>
        </w:rPr>
        <w:t>Fermano Leader;</w:t>
      </w:r>
    </w:p>
    <w:p w14:paraId="00FA5BA1" w14:textId="5A5ECF01" w:rsidR="00215135" w:rsidRPr="00D425B2" w:rsidRDefault="00D93E26" w:rsidP="00D74EA1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sz w:val="20"/>
        </w:rPr>
      </w:pPr>
      <w:bookmarkStart w:id="10" w:name="_DV_M14"/>
      <w:bookmarkStart w:id="11" w:name="_DV_C19"/>
      <w:bookmarkEnd w:id="10"/>
      <w:r w:rsidRPr="00D425B2">
        <w:rPr>
          <w:rFonts w:ascii="Arial" w:hAnsi="Arial" w:cs="Arial"/>
          <w:b/>
          <w:bCs/>
          <w:sz w:val="20"/>
        </w:rPr>
        <w:t>PREMESSO</w:t>
      </w:r>
      <w:bookmarkStart w:id="12" w:name="_DV_M15"/>
      <w:bookmarkEnd w:id="11"/>
      <w:bookmarkEnd w:id="12"/>
    </w:p>
    <w:p w14:paraId="1F99D8A0" w14:textId="08F23C52" w:rsidR="00215135" w:rsidRPr="00D425B2" w:rsidRDefault="00215135" w:rsidP="00D93E26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397" w:hanging="397"/>
        <w:jc w:val="both"/>
        <w:rPr>
          <w:rFonts w:ascii="Arial" w:hAnsi="Arial" w:cs="Arial"/>
          <w:sz w:val="20"/>
        </w:rPr>
      </w:pPr>
      <w:bookmarkStart w:id="13" w:name="_DV_M25"/>
      <w:bookmarkStart w:id="14" w:name="_DV_M27"/>
      <w:bookmarkStart w:id="15" w:name="_DV_M24"/>
      <w:bookmarkEnd w:id="13"/>
      <w:bookmarkEnd w:id="14"/>
      <w:bookmarkEnd w:id="15"/>
      <w:r w:rsidRPr="00D425B2">
        <w:rPr>
          <w:rFonts w:ascii="Arial" w:hAnsi="Arial" w:cs="Arial"/>
          <w:sz w:val="20"/>
        </w:rPr>
        <w:t xml:space="preserve">che le parti (Capofila e Partner) che sottoscrivono il presente accordo intendono costituire un Gruppo di </w:t>
      </w:r>
      <w:r w:rsidR="00AC4795">
        <w:rPr>
          <w:rFonts w:ascii="Arial" w:hAnsi="Arial" w:cs="Arial"/>
          <w:sz w:val="20"/>
        </w:rPr>
        <w:t>C</w:t>
      </w:r>
      <w:r w:rsidRPr="00D425B2">
        <w:rPr>
          <w:rFonts w:ascii="Arial" w:hAnsi="Arial" w:cs="Arial"/>
          <w:sz w:val="20"/>
        </w:rPr>
        <w:t>ooperazione finalizzato alla realizzazione di un</w:t>
      </w:r>
      <w:r w:rsidR="00513997" w:rsidRPr="00D425B2">
        <w:rPr>
          <w:rFonts w:ascii="Arial" w:hAnsi="Arial" w:cs="Arial"/>
          <w:sz w:val="20"/>
        </w:rPr>
        <w:t>a</w:t>
      </w:r>
      <w:r w:rsidR="00381783" w:rsidRPr="00D425B2">
        <w:rPr>
          <w:rFonts w:ascii="Arial" w:hAnsi="Arial" w:cs="Arial"/>
          <w:sz w:val="20"/>
        </w:rPr>
        <w:t xml:space="preserve"> Strategia Smart Village</w:t>
      </w:r>
      <w:r w:rsidR="005F061D" w:rsidRPr="00D425B2">
        <w:rPr>
          <w:rFonts w:ascii="Arial" w:hAnsi="Arial" w:cs="Arial"/>
          <w:sz w:val="20"/>
        </w:rPr>
        <w:t xml:space="preserve"> </w:t>
      </w:r>
      <w:r w:rsidR="002C5214" w:rsidRPr="00D425B2">
        <w:rPr>
          <w:rFonts w:ascii="Arial" w:hAnsi="Arial" w:cs="Arial"/>
          <w:sz w:val="20"/>
        </w:rPr>
        <w:t xml:space="preserve">ai sensi </w:t>
      </w:r>
      <w:r w:rsidR="001C203D" w:rsidRPr="00D425B2">
        <w:rPr>
          <w:rFonts w:ascii="Arial" w:hAnsi="Arial" w:cs="Arial"/>
          <w:b/>
          <w:bCs/>
          <w:sz w:val="20"/>
        </w:rPr>
        <w:t>dell’INTERVENTO</w:t>
      </w:r>
      <w:r w:rsidRPr="00D425B2">
        <w:rPr>
          <w:rFonts w:ascii="Arial" w:eastAsia="Calibri" w:hAnsi="Arial" w:cs="Arial"/>
          <w:b/>
          <w:sz w:val="20"/>
        </w:rPr>
        <w:t xml:space="preserve"> SRG07</w:t>
      </w:r>
      <w:r w:rsidR="00123CDF" w:rsidRPr="00D425B2">
        <w:rPr>
          <w:rFonts w:ascii="Arial" w:eastAsia="Calibri" w:hAnsi="Arial" w:cs="Arial"/>
          <w:b/>
          <w:sz w:val="20"/>
        </w:rPr>
        <w:t>.2</w:t>
      </w:r>
      <w:r w:rsidR="002C5214" w:rsidRPr="00D425B2">
        <w:rPr>
          <w:rFonts w:ascii="Arial" w:eastAsia="Calibri" w:hAnsi="Arial" w:cs="Arial"/>
          <w:b/>
          <w:sz w:val="20"/>
        </w:rPr>
        <w:t xml:space="preserve"> “Cooperazione per </w:t>
      </w:r>
      <w:r w:rsidR="00123CDF" w:rsidRPr="00D425B2">
        <w:rPr>
          <w:rFonts w:ascii="Arial" w:eastAsia="Calibri" w:hAnsi="Arial" w:cs="Arial"/>
          <w:b/>
          <w:sz w:val="20"/>
        </w:rPr>
        <w:t>l’inclusione sociale ed economica</w:t>
      </w:r>
      <w:r w:rsidR="002C5214" w:rsidRPr="00D425B2">
        <w:rPr>
          <w:rFonts w:ascii="Arial" w:eastAsia="Calibri" w:hAnsi="Arial" w:cs="Arial"/>
          <w:b/>
          <w:sz w:val="20"/>
        </w:rPr>
        <w:t>”</w:t>
      </w:r>
      <w:r w:rsidRPr="00D425B2">
        <w:rPr>
          <w:rFonts w:ascii="Arial" w:hAnsi="Arial" w:cs="Arial"/>
          <w:sz w:val="20"/>
        </w:rPr>
        <w:t xml:space="preserve"> (di seguito “</w:t>
      </w:r>
      <w:r w:rsidR="00123CDF" w:rsidRPr="00D425B2">
        <w:rPr>
          <w:rFonts w:ascii="Arial" w:hAnsi="Arial" w:cs="Arial"/>
          <w:b/>
          <w:bCs/>
          <w:sz w:val="20"/>
        </w:rPr>
        <w:t>Progetto</w:t>
      </w:r>
      <w:r w:rsidR="00F71F2C">
        <w:rPr>
          <w:rFonts w:ascii="Arial" w:hAnsi="Arial" w:cs="Arial"/>
          <w:b/>
          <w:bCs/>
          <w:sz w:val="20"/>
        </w:rPr>
        <w:t xml:space="preserve"> di Cooperazione</w:t>
      </w:r>
      <w:r w:rsidRPr="00D425B2">
        <w:rPr>
          <w:rFonts w:ascii="Arial" w:hAnsi="Arial" w:cs="Arial"/>
          <w:b/>
          <w:bCs/>
          <w:sz w:val="20"/>
        </w:rPr>
        <w:t>”</w:t>
      </w:r>
      <w:r w:rsidRPr="00D425B2">
        <w:rPr>
          <w:rFonts w:ascii="Arial" w:hAnsi="Arial" w:cs="Arial"/>
          <w:sz w:val="20"/>
        </w:rPr>
        <w:t xml:space="preserve">), il cui titolo è </w:t>
      </w:r>
      <w:bookmarkStart w:id="16" w:name="_Hlk213927327"/>
      <w:r w:rsidRPr="00D425B2">
        <w:rPr>
          <w:rFonts w:ascii="Arial" w:hAnsi="Arial" w:cs="Arial"/>
          <w:sz w:val="20"/>
        </w:rPr>
        <w:t>“_________”</w:t>
      </w:r>
      <w:bookmarkEnd w:id="16"/>
      <w:r w:rsidRPr="00D425B2">
        <w:rPr>
          <w:rFonts w:ascii="Arial" w:hAnsi="Arial" w:cs="Arial"/>
          <w:sz w:val="20"/>
        </w:rPr>
        <w:t>;</w:t>
      </w:r>
    </w:p>
    <w:p w14:paraId="798C1265" w14:textId="18780481" w:rsidR="00215135" w:rsidRPr="00D425B2" w:rsidRDefault="00AC4795" w:rsidP="00D74EA1">
      <w:pPr>
        <w:widowControl w:val="0"/>
        <w:numPr>
          <w:ilvl w:val="0"/>
          <w:numId w:val="2"/>
        </w:numPr>
        <w:tabs>
          <w:tab w:val="left" w:pos="360"/>
          <w:tab w:val="left" w:pos="426"/>
        </w:tabs>
        <w:autoSpaceDE w:val="0"/>
        <w:spacing w:line="276" w:lineRule="auto"/>
        <w:ind w:left="397" w:hanging="397"/>
        <w:jc w:val="both"/>
        <w:rPr>
          <w:rFonts w:ascii="Arial" w:hAnsi="Arial" w:cs="Arial"/>
          <w:b/>
          <w:bCs/>
          <w:sz w:val="20"/>
        </w:rPr>
      </w:pPr>
      <w:bookmarkStart w:id="17" w:name="_DV_M29"/>
      <w:bookmarkEnd w:id="17"/>
      <w:r>
        <w:rPr>
          <w:rFonts w:ascii="Arial" w:hAnsi="Arial" w:cs="Arial"/>
          <w:sz w:val="20"/>
        </w:rPr>
        <w:t xml:space="preserve">che </w:t>
      </w:r>
      <w:r w:rsidR="002C5214" w:rsidRPr="00D425B2">
        <w:rPr>
          <w:rFonts w:ascii="Arial" w:hAnsi="Arial" w:cs="Arial"/>
          <w:sz w:val="20"/>
        </w:rPr>
        <w:t>le parti</w:t>
      </w:r>
      <w:r w:rsidR="00215135" w:rsidRPr="00D425B2">
        <w:rPr>
          <w:rFonts w:ascii="Arial" w:hAnsi="Arial" w:cs="Arial"/>
          <w:sz w:val="20"/>
        </w:rPr>
        <w:t xml:space="preserve"> (Capofila e Partner) sottoscritt</w:t>
      </w:r>
      <w:r w:rsidR="00D97B22" w:rsidRPr="00D425B2">
        <w:rPr>
          <w:rFonts w:ascii="Arial" w:hAnsi="Arial" w:cs="Arial"/>
          <w:sz w:val="20"/>
        </w:rPr>
        <w:t>rici</w:t>
      </w:r>
      <w:r w:rsidR="00215135" w:rsidRPr="00D425B2">
        <w:rPr>
          <w:rFonts w:ascii="Arial" w:hAnsi="Arial" w:cs="Arial"/>
          <w:sz w:val="20"/>
        </w:rPr>
        <w:t xml:space="preserve"> intendono col presente atto regolare il quadro giuridico, finanziario e organizzativo </w:t>
      </w:r>
      <w:r w:rsidR="00123CDF" w:rsidRPr="00D425B2">
        <w:rPr>
          <w:rFonts w:ascii="Arial" w:hAnsi="Arial" w:cs="Arial"/>
          <w:sz w:val="20"/>
        </w:rPr>
        <w:t>del Progetto</w:t>
      </w:r>
      <w:r w:rsidR="00215135" w:rsidRPr="00D425B2">
        <w:rPr>
          <w:rFonts w:ascii="Arial" w:hAnsi="Arial" w:cs="Arial"/>
          <w:sz w:val="20"/>
        </w:rPr>
        <w:t xml:space="preserve">, </w:t>
      </w:r>
      <w:r w:rsidR="00D97B22" w:rsidRPr="00D425B2">
        <w:rPr>
          <w:rFonts w:ascii="Arial" w:hAnsi="Arial" w:cs="Arial"/>
          <w:sz w:val="20"/>
        </w:rPr>
        <w:t xml:space="preserve">ad integrazione </w:t>
      </w:r>
      <w:r w:rsidR="00CD307D" w:rsidRPr="00D425B2">
        <w:rPr>
          <w:rFonts w:ascii="Arial" w:hAnsi="Arial" w:cs="Arial"/>
          <w:sz w:val="20"/>
        </w:rPr>
        <w:t xml:space="preserve">del </w:t>
      </w:r>
      <w:r>
        <w:rPr>
          <w:rFonts w:ascii="Arial" w:hAnsi="Arial" w:cs="Arial"/>
          <w:sz w:val="20"/>
        </w:rPr>
        <w:t>M</w:t>
      </w:r>
      <w:r w:rsidR="00CD307D" w:rsidRPr="00D425B2">
        <w:rPr>
          <w:rFonts w:ascii="Arial" w:hAnsi="Arial" w:cs="Arial"/>
          <w:sz w:val="20"/>
        </w:rPr>
        <w:t>andato</w:t>
      </w:r>
      <w:r w:rsidR="00215135" w:rsidRPr="00D425B2">
        <w:rPr>
          <w:rFonts w:ascii="Arial" w:hAnsi="Arial" w:cs="Arial"/>
          <w:sz w:val="20"/>
        </w:rPr>
        <w:t xml:space="preserve"> collettivo speciale con rappresentanza</w:t>
      </w:r>
      <w:r w:rsidR="00B352FF" w:rsidRPr="00D425B2">
        <w:rPr>
          <w:rFonts w:ascii="Arial" w:hAnsi="Arial" w:cs="Arial"/>
          <w:sz w:val="20"/>
        </w:rPr>
        <w:t xml:space="preserve"> al Capofila </w:t>
      </w:r>
      <w:r w:rsidR="00B352FF" w:rsidRPr="00D425B2">
        <w:rPr>
          <w:rFonts w:ascii="Arial" w:hAnsi="Arial" w:cs="Arial"/>
          <w:i/>
          <w:iCs/>
          <w:sz w:val="20"/>
        </w:rPr>
        <w:t>(</w:t>
      </w:r>
      <w:r w:rsidR="00123CDF" w:rsidRPr="00D425B2">
        <w:rPr>
          <w:rFonts w:ascii="Arial" w:hAnsi="Arial" w:cs="Arial"/>
          <w:i/>
          <w:iCs/>
          <w:sz w:val="20"/>
        </w:rPr>
        <w:t>A</w:t>
      </w:r>
      <w:r w:rsidR="00E5453B" w:rsidRPr="00D425B2">
        <w:rPr>
          <w:rFonts w:ascii="Arial" w:hAnsi="Arial" w:cs="Arial"/>
          <w:i/>
          <w:iCs/>
          <w:sz w:val="20"/>
        </w:rPr>
        <w:t xml:space="preserve">llegato </w:t>
      </w:r>
      <w:r w:rsidR="00123CDF" w:rsidRPr="00D425B2">
        <w:rPr>
          <w:rFonts w:ascii="Arial" w:hAnsi="Arial" w:cs="Arial"/>
          <w:i/>
          <w:iCs/>
          <w:sz w:val="20"/>
        </w:rPr>
        <w:t>1 al Bando</w:t>
      </w:r>
      <w:r w:rsidR="00B352FF" w:rsidRPr="00D425B2">
        <w:rPr>
          <w:rFonts w:ascii="Arial" w:hAnsi="Arial" w:cs="Arial"/>
          <w:i/>
          <w:iCs/>
          <w:sz w:val="20"/>
        </w:rPr>
        <w:t>)</w:t>
      </w:r>
      <w:r w:rsidR="00215135" w:rsidRPr="00D425B2">
        <w:rPr>
          <w:rFonts w:ascii="Arial" w:hAnsi="Arial" w:cs="Arial"/>
          <w:sz w:val="20"/>
        </w:rPr>
        <w:t xml:space="preserve">, designandolo quale soggetto coordinatore </w:t>
      </w:r>
      <w:r w:rsidR="00123CDF" w:rsidRPr="00D425B2">
        <w:rPr>
          <w:rFonts w:ascii="Arial" w:hAnsi="Arial" w:cs="Arial"/>
          <w:sz w:val="20"/>
        </w:rPr>
        <w:t>del Progetto</w:t>
      </w:r>
      <w:r w:rsidR="00215135" w:rsidRPr="00D425B2">
        <w:rPr>
          <w:rFonts w:ascii="Arial" w:hAnsi="Arial" w:cs="Arial"/>
          <w:sz w:val="20"/>
        </w:rPr>
        <w:t>.</w:t>
      </w:r>
    </w:p>
    <w:p w14:paraId="5CFE5CA7" w14:textId="77777777" w:rsidR="00123CDF" w:rsidRPr="00D425B2" w:rsidRDefault="00123CDF" w:rsidP="00D74EA1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b/>
          <w:bCs/>
          <w:sz w:val="20"/>
        </w:rPr>
      </w:pPr>
      <w:bookmarkStart w:id="18" w:name="_DV_M31"/>
      <w:bookmarkEnd w:id="18"/>
    </w:p>
    <w:p w14:paraId="4D3E7700" w14:textId="22A91DC1" w:rsidR="00AE0D74" w:rsidRPr="00D425B2" w:rsidRDefault="00215135" w:rsidP="00123CDF">
      <w:pPr>
        <w:widowControl w:val="0"/>
        <w:tabs>
          <w:tab w:val="left" w:pos="720"/>
        </w:tabs>
        <w:spacing w:after="180" w:line="276" w:lineRule="auto"/>
        <w:jc w:val="center"/>
        <w:rPr>
          <w:rFonts w:ascii="Arial" w:hAnsi="Arial" w:cs="Arial"/>
          <w:sz w:val="20"/>
        </w:rPr>
      </w:pPr>
      <w:r w:rsidRPr="00D425B2">
        <w:rPr>
          <w:rFonts w:ascii="Arial" w:hAnsi="Arial" w:cs="Arial"/>
          <w:b/>
          <w:bCs/>
          <w:sz w:val="20"/>
        </w:rPr>
        <w:t xml:space="preserve">Tutto ciò premesso, le </w:t>
      </w:r>
      <w:bookmarkStart w:id="19" w:name="_DV_C35"/>
      <w:r w:rsidRPr="00D425B2">
        <w:rPr>
          <w:rFonts w:ascii="Arial" w:hAnsi="Arial" w:cs="Arial"/>
          <w:b/>
          <w:bCs/>
          <w:sz w:val="20"/>
        </w:rPr>
        <w:t>Parti</w:t>
      </w:r>
      <w:bookmarkStart w:id="20" w:name="_DV_M32"/>
      <w:bookmarkEnd w:id="19"/>
      <w:bookmarkEnd w:id="20"/>
      <w:r w:rsidRPr="00D425B2">
        <w:rPr>
          <w:rFonts w:ascii="Arial" w:hAnsi="Arial" w:cs="Arial"/>
          <w:b/>
          <w:bCs/>
          <w:sz w:val="20"/>
        </w:rPr>
        <w:t xml:space="preserve"> convengono e stipulano quanto segue</w:t>
      </w:r>
      <w:r w:rsidRPr="00D425B2">
        <w:rPr>
          <w:rFonts w:ascii="Arial" w:hAnsi="Arial" w:cs="Arial"/>
          <w:sz w:val="20"/>
        </w:rPr>
        <w:t xml:space="preserve">: </w:t>
      </w:r>
    </w:p>
    <w:p w14:paraId="6630B086" w14:textId="624BDE0A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21" w:name="_DV_M33"/>
      <w:bookmarkStart w:id="22" w:name="_Toc239441800"/>
      <w:bookmarkEnd w:id="21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1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PREMESSE ED ALLEGATI</w:t>
      </w:r>
      <w:bookmarkEnd w:id="22"/>
    </w:p>
    <w:p w14:paraId="74F0FC6A" w14:textId="6E1FFBFF" w:rsidR="00215135" w:rsidRPr="00D425B2" w:rsidRDefault="00215135" w:rsidP="00AC4795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</w:rPr>
      </w:pPr>
      <w:bookmarkStart w:id="23" w:name="_DV_M34"/>
      <w:bookmarkEnd w:id="23"/>
      <w:r w:rsidRPr="00D425B2">
        <w:rPr>
          <w:rFonts w:ascii="Arial" w:hAnsi="Arial" w:cs="Arial"/>
          <w:sz w:val="20"/>
        </w:rPr>
        <w:t xml:space="preserve">Le </w:t>
      </w:r>
      <w:proofErr w:type="spellStart"/>
      <w:r w:rsidRPr="00D425B2">
        <w:rPr>
          <w:rFonts w:ascii="Arial" w:hAnsi="Arial" w:cs="Arial"/>
          <w:sz w:val="20"/>
        </w:rPr>
        <w:t>premesse</w:t>
      </w:r>
      <w:proofErr w:type="spellEnd"/>
      <w:r w:rsidRPr="00D425B2">
        <w:rPr>
          <w:rFonts w:ascii="Arial" w:hAnsi="Arial" w:cs="Arial"/>
          <w:sz w:val="20"/>
        </w:rPr>
        <w:t xml:space="preserve"> e </w:t>
      </w:r>
      <w:proofErr w:type="spellStart"/>
      <w:r w:rsidRPr="00D425B2">
        <w:rPr>
          <w:rFonts w:ascii="Arial" w:hAnsi="Arial" w:cs="Arial"/>
          <w:sz w:val="20"/>
        </w:rPr>
        <w:t>gli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allegati</w:t>
      </w:r>
      <w:proofErr w:type="spellEnd"/>
      <w:r w:rsidR="00B352FF" w:rsidRPr="00D425B2">
        <w:rPr>
          <w:rFonts w:ascii="Arial" w:hAnsi="Arial" w:cs="Arial"/>
          <w:sz w:val="20"/>
        </w:rPr>
        <w:t xml:space="preserve"> alla </w:t>
      </w:r>
      <w:proofErr w:type="spellStart"/>
      <w:r w:rsidR="00AC4795">
        <w:rPr>
          <w:rFonts w:ascii="Arial" w:hAnsi="Arial" w:cs="Arial"/>
          <w:sz w:val="20"/>
        </w:rPr>
        <w:t>D</w:t>
      </w:r>
      <w:r w:rsidR="00B352FF" w:rsidRPr="00D425B2">
        <w:rPr>
          <w:rFonts w:ascii="Arial" w:hAnsi="Arial" w:cs="Arial"/>
          <w:sz w:val="20"/>
        </w:rPr>
        <w:t>omanda</w:t>
      </w:r>
      <w:proofErr w:type="spellEnd"/>
      <w:r w:rsidR="00B352FF" w:rsidRPr="00D425B2">
        <w:rPr>
          <w:rFonts w:ascii="Arial" w:hAnsi="Arial" w:cs="Arial"/>
          <w:sz w:val="20"/>
        </w:rPr>
        <w:t xml:space="preserve"> di </w:t>
      </w:r>
      <w:proofErr w:type="spellStart"/>
      <w:r w:rsidR="00AC4795">
        <w:rPr>
          <w:rFonts w:ascii="Arial" w:hAnsi="Arial" w:cs="Arial"/>
          <w:sz w:val="20"/>
        </w:rPr>
        <w:t>S</w:t>
      </w:r>
      <w:r w:rsidR="00B352FF" w:rsidRPr="00D425B2">
        <w:rPr>
          <w:rFonts w:ascii="Arial" w:hAnsi="Arial" w:cs="Arial"/>
          <w:sz w:val="20"/>
        </w:rPr>
        <w:t>ostegno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r w:rsidR="00AC4795">
        <w:rPr>
          <w:rFonts w:ascii="Arial" w:hAnsi="Arial" w:cs="Arial"/>
          <w:sz w:val="20"/>
        </w:rPr>
        <w:t xml:space="preserve">ID SIAR n. </w:t>
      </w:r>
      <w:r w:rsidR="00AC4795" w:rsidRPr="00D425B2">
        <w:rPr>
          <w:rFonts w:ascii="Arial" w:hAnsi="Arial" w:cs="Arial"/>
          <w:sz w:val="20"/>
        </w:rPr>
        <w:t>______</w:t>
      </w:r>
      <w:r w:rsidR="00AC4795">
        <w:rPr>
          <w:rFonts w:ascii="Arial" w:hAnsi="Arial" w:cs="Arial"/>
          <w:sz w:val="20"/>
        </w:rPr>
        <w:t xml:space="preserve"> </w:t>
      </w:r>
      <w:r w:rsidR="00B352FF" w:rsidRPr="00D425B2">
        <w:rPr>
          <w:rFonts w:ascii="Arial" w:hAnsi="Arial" w:cs="Arial"/>
          <w:sz w:val="20"/>
        </w:rPr>
        <w:t xml:space="preserve">sono </w:t>
      </w:r>
      <w:r w:rsidRPr="00D425B2">
        <w:rPr>
          <w:rFonts w:ascii="Arial" w:hAnsi="Arial" w:cs="Arial"/>
          <w:sz w:val="20"/>
        </w:rPr>
        <w:t xml:space="preserve">parte </w:t>
      </w:r>
      <w:proofErr w:type="spellStart"/>
      <w:r w:rsidRPr="00D425B2">
        <w:rPr>
          <w:rFonts w:ascii="Arial" w:hAnsi="Arial" w:cs="Arial"/>
          <w:sz w:val="20"/>
        </w:rPr>
        <w:t>integrante</w:t>
      </w:r>
      <w:proofErr w:type="spellEnd"/>
      <w:r w:rsidRPr="00D425B2">
        <w:rPr>
          <w:rFonts w:ascii="Arial" w:hAnsi="Arial" w:cs="Arial"/>
          <w:sz w:val="20"/>
        </w:rPr>
        <w:t xml:space="preserve"> e </w:t>
      </w:r>
      <w:proofErr w:type="spellStart"/>
      <w:r w:rsidRPr="00D425B2">
        <w:rPr>
          <w:rFonts w:ascii="Arial" w:hAnsi="Arial" w:cs="Arial"/>
          <w:sz w:val="20"/>
        </w:rPr>
        <w:t>sostanziale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r w:rsidRPr="00AC4795">
        <w:rPr>
          <w:rFonts w:ascii="Arial" w:hAnsi="Arial" w:cs="Arial"/>
          <w:sz w:val="20"/>
          <w:szCs w:val="22"/>
          <w:lang w:val="it-IT"/>
        </w:rPr>
        <w:t>del</w:t>
      </w:r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presente</w:t>
      </w:r>
      <w:proofErr w:type="spellEnd"/>
      <w:r w:rsidRPr="00D425B2">
        <w:rPr>
          <w:rFonts w:ascii="Arial" w:hAnsi="Arial" w:cs="Arial"/>
          <w:sz w:val="20"/>
        </w:rPr>
        <w:t xml:space="preserve"> Accordo.</w:t>
      </w:r>
      <w:bookmarkStart w:id="24" w:name="_DV_M35"/>
      <w:bookmarkEnd w:id="24"/>
    </w:p>
    <w:p w14:paraId="79357EBF" w14:textId="6C56DBF5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25" w:name="_Toc239441801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2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OGGETTO DELL’ACCORDO</w:t>
      </w:r>
      <w:bookmarkEnd w:id="25"/>
      <w:r w:rsidR="00794ADB" w:rsidRPr="00D425B2">
        <w:rPr>
          <w:rStyle w:val="Titolodellibro1"/>
          <w:rFonts w:ascii="Arial" w:hAnsi="Arial" w:cs="Arial"/>
        </w:rPr>
        <w:t xml:space="preserve"> </w:t>
      </w:r>
    </w:p>
    <w:p w14:paraId="144C5CFA" w14:textId="7D60A71B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bookmarkStart w:id="26" w:name="_DV_M36"/>
      <w:bookmarkEnd w:id="26"/>
      <w:r w:rsidRPr="00D425B2">
        <w:rPr>
          <w:rFonts w:ascii="Arial" w:hAnsi="Arial" w:cs="Arial"/>
          <w:sz w:val="20"/>
          <w:szCs w:val="22"/>
          <w:lang w:val="it-IT"/>
        </w:rPr>
        <w:t xml:space="preserve">Il presente Accordo definisce le modalità di cooperazione tra il Capofila e i Partner del Gruppo di Cooperazione </w:t>
      </w:r>
      <w:r w:rsidRPr="00D425B2">
        <w:rPr>
          <w:rFonts w:ascii="Arial" w:hAnsi="Arial" w:cs="Arial"/>
          <w:sz w:val="20"/>
          <w:lang w:val="it-IT"/>
        </w:rPr>
        <w:t xml:space="preserve">finalizzato alla realizzazione </w:t>
      </w:r>
      <w:r w:rsidR="00476E4B">
        <w:rPr>
          <w:rFonts w:ascii="Arial" w:hAnsi="Arial" w:cs="Arial"/>
          <w:sz w:val="20"/>
          <w:lang w:val="it-IT"/>
        </w:rPr>
        <w:t xml:space="preserve">del </w:t>
      </w:r>
      <w:r w:rsidR="00123CDF" w:rsidRPr="00D425B2">
        <w:rPr>
          <w:rFonts w:ascii="Arial" w:hAnsi="Arial" w:cs="Arial"/>
          <w:sz w:val="20"/>
          <w:szCs w:val="22"/>
          <w:lang w:val="it-IT"/>
        </w:rPr>
        <w:t>Progetto</w:t>
      </w:r>
      <w:r w:rsidR="00F71F2C">
        <w:rPr>
          <w:rFonts w:ascii="Arial" w:hAnsi="Arial" w:cs="Arial"/>
          <w:sz w:val="20"/>
          <w:szCs w:val="22"/>
          <w:lang w:val="it-IT"/>
        </w:rPr>
        <w:t xml:space="preserve"> di Cooperazione</w:t>
      </w:r>
      <w:r w:rsidR="00123CDF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123CDF" w:rsidRPr="00D425B2">
        <w:rPr>
          <w:rFonts w:ascii="Arial" w:hAnsi="Arial" w:cs="Arial"/>
          <w:sz w:val="20"/>
        </w:rPr>
        <w:t>“_________”</w:t>
      </w:r>
      <w:r w:rsidRPr="00D425B2">
        <w:rPr>
          <w:rFonts w:ascii="Arial" w:hAnsi="Arial" w:cs="Arial"/>
          <w:sz w:val="20"/>
          <w:lang w:val="it-IT"/>
        </w:rPr>
        <w:t xml:space="preserve"> </w:t>
      </w:r>
      <w:r w:rsidRPr="00D425B2">
        <w:rPr>
          <w:rFonts w:ascii="Arial" w:hAnsi="Arial" w:cs="Arial"/>
          <w:sz w:val="20"/>
          <w:szCs w:val="22"/>
          <w:lang w:val="it-IT"/>
        </w:rPr>
        <w:t>individuando i reciproci compiti e responsabilità, come dettagliato nel</w:t>
      </w:r>
      <w:r w:rsidR="00513997" w:rsidRPr="00D425B2">
        <w:rPr>
          <w:rFonts w:ascii="Arial" w:hAnsi="Arial" w:cs="Arial"/>
          <w:sz w:val="20"/>
          <w:szCs w:val="22"/>
          <w:lang w:val="it-IT"/>
        </w:rPr>
        <w:t>la</w:t>
      </w:r>
      <w:r w:rsidR="005054E7" w:rsidRPr="00D425B2">
        <w:rPr>
          <w:rFonts w:ascii="Arial" w:hAnsi="Arial" w:cs="Arial"/>
          <w:sz w:val="20"/>
          <w:szCs w:val="22"/>
          <w:lang w:val="it-IT"/>
        </w:rPr>
        <w:t xml:space="preserve"> proposta di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F71F2C">
        <w:rPr>
          <w:rFonts w:ascii="Arial" w:hAnsi="Arial" w:cs="Arial"/>
          <w:sz w:val="20"/>
          <w:szCs w:val="22"/>
          <w:lang w:val="it-IT"/>
        </w:rPr>
        <w:t>p</w:t>
      </w:r>
      <w:r w:rsidR="00123CDF" w:rsidRPr="00D425B2">
        <w:rPr>
          <w:rFonts w:ascii="Arial" w:hAnsi="Arial" w:cs="Arial"/>
          <w:sz w:val="20"/>
          <w:szCs w:val="22"/>
          <w:lang w:val="it-IT"/>
        </w:rPr>
        <w:t>rogetto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61D83A01" w14:textId="704966EE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27" w:name="_DV_M42"/>
      <w:bookmarkStart w:id="28" w:name="_DV_M41"/>
      <w:bookmarkStart w:id="29" w:name="_DV_M40"/>
      <w:bookmarkStart w:id="30" w:name="_DV_M39"/>
      <w:bookmarkStart w:id="31" w:name="_DV_M38"/>
      <w:bookmarkStart w:id="32" w:name="_DV_M37"/>
      <w:bookmarkStart w:id="33" w:name="_Toc239441802"/>
      <w:bookmarkEnd w:id="27"/>
      <w:bookmarkEnd w:id="28"/>
      <w:bookmarkEnd w:id="29"/>
      <w:bookmarkEnd w:id="30"/>
      <w:bookmarkEnd w:id="31"/>
      <w:bookmarkEnd w:id="32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3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DURATA DELL’ACCORDO</w:t>
      </w:r>
      <w:bookmarkEnd w:id="33"/>
      <w:r w:rsidR="00794ADB" w:rsidRPr="00D425B2">
        <w:rPr>
          <w:rStyle w:val="Titolodellibro1"/>
          <w:rFonts w:ascii="Arial" w:hAnsi="Arial" w:cs="Arial"/>
        </w:rPr>
        <w:t xml:space="preserve"> </w:t>
      </w:r>
    </w:p>
    <w:p w14:paraId="3F36283B" w14:textId="658004BC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color w:val="000000"/>
          <w:sz w:val="20"/>
          <w:szCs w:val="22"/>
          <w:lang w:val="it-IT" w:eastAsia="en-US"/>
        </w:rPr>
      </w:pPr>
      <w:r w:rsidRPr="00D425B2">
        <w:rPr>
          <w:rFonts w:ascii="Arial" w:hAnsi="Arial" w:cs="Arial"/>
          <w:sz w:val="20"/>
          <w:szCs w:val="22"/>
          <w:lang w:val="it-IT"/>
        </w:rPr>
        <w:t xml:space="preserve">Il presente atto impegna le </w:t>
      </w:r>
      <w:bookmarkStart w:id="34" w:name="_DV_C217"/>
      <w:r w:rsidRPr="00D425B2">
        <w:rPr>
          <w:rFonts w:ascii="Arial" w:hAnsi="Arial" w:cs="Arial"/>
          <w:sz w:val="20"/>
          <w:szCs w:val="22"/>
          <w:lang w:val="it-IT"/>
        </w:rPr>
        <w:t>Parti</w:t>
      </w:r>
      <w:bookmarkStart w:id="35" w:name="_DV_M116"/>
      <w:bookmarkEnd w:id="34"/>
      <w:bookmarkEnd w:id="35"/>
      <w:r w:rsidRPr="00D425B2">
        <w:rPr>
          <w:rFonts w:ascii="Arial" w:hAnsi="Arial" w:cs="Arial"/>
          <w:sz w:val="20"/>
          <w:szCs w:val="22"/>
          <w:lang w:val="it-IT"/>
        </w:rPr>
        <w:t xml:space="preserve"> dalla data di stipula dello stesso e cesserà ogni effetto alla data di estinzione di tutte le obbligazioni assun</w:t>
      </w:r>
      <w:bookmarkStart w:id="36" w:name="_DV_C218"/>
      <w:r w:rsidRPr="00D425B2">
        <w:rPr>
          <w:rFonts w:ascii="Arial" w:hAnsi="Arial" w:cs="Arial"/>
          <w:sz w:val="20"/>
          <w:szCs w:val="22"/>
          <w:lang w:val="it-IT"/>
        </w:rPr>
        <w:t>te</w:t>
      </w:r>
      <w:r w:rsidR="00FE7D62" w:rsidRPr="00D425B2">
        <w:rPr>
          <w:rFonts w:ascii="Arial" w:hAnsi="Arial" w:cs="Arial"/>
          <w:sz w:val="20"/>
          <w:szCs w:val="22"/>
          <w:lang w:val="it-IT"/>
        </w:rPr>
        <w:t>, se non diversamente stabilito dalle parti</w:t>
      </w:r>
      <w:r w:rsidR="003226AB" w:rsidRPr="00D425B2">
        <w:rPr>
          <w:rFonts w:ascii="Arial" w:hAnsi="Arial" w:cs="Arial"/>
          <w:sz w:val="20"/>
          <w:szCs w:val="22"/>
          <w:lang w:val="it-IT"/>
        </w:rPr>
        <w:t>,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fatto salvo per eventuali obblighi </w:t>
      </w:r>
      <w:r w:rsidRPr="00D425B2">
        <w:rPr>
          <w:rFonts w:ascii="Arial" w:hAnsi="Arial" w:cs="Arial"/>
          <w:sz w:val="20"/>
          <w:szCs w:val="22"/>
          <w:lang w:val="it-IT"/>
        </w:rPr>
        <w:lastRenderedPageBreak/>
        <w:t>relativi a riservatezza e doveri di collaborazione, scambio di informazioni e rendicontazioni necessarie</w:t>
      </w:r>
      <w:r w:rsidR="00D425B2">
        <w:rPr>
          <w:rFonts w:ascii="Arial" w:hAnsi="Arial" w:cs="Arial"/>
          <w:sz w:val="20"/>
          <w:szCs w:val="22"/>
          <w:lang w:val="it-IT"/>
        </w:rPr>
        <w:t>, e comunque fino alla erogazione del saldo finale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. </w:t>
      </w:r>
    </w:p>
    <w:p w14:paraId="2062D78F" w14:textId="2627E44D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37" w:name="_Toc239441803"/>
      <w:bookmarkEnd w:id="36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4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COOPERAZIONE PROGETTUALE</w:t>
      </w:r>
      <w:bookmarkEnd w:id="37"/>
      <w:r w:rsidR="00794ADB" w:rsidRPr="00D425B2">
        <w:rPr>
          <w:rStyle w:val="Titolodellibro1"/>
          <w:rFonts w:ascii="Arial" w:hAnsi="Arial" w:cs="Arial"/>
        </w:rPr>
        <w:t xml:space="preserve"> </w:t>
      </w:r>
    </w:p>
    <w:p w14:paraId="0AF4523C" w14:textId="70A85B13" w:rsidR="00215135" w:rsidRPr="00D425B2" w:rsidRDefault="00215135" w:rsidP="00D74EA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bookmarkStart w:id="38" w:name="_DV_M44"/>
      <w:bookmarkEnd w:id="38"/>
      <w:r w:rsidRPr="00D425B2">
        <w:rPr>
          <w:rFonts w:ascii="Arial" w:hAnsi="Arial" w:cs="Arial"/>
          <w:sz w:val="20"/>
        </w:rPr>
        <w:t xml:space="preserve">Le attività </w:t>
      </w:r>
      <w:r w:rsidR="00123CDF" w:rsidRPr="00D425B2">
        <w:rPr>
          <w:rFonts w:ascii="Arial" w:hAnsi="Arial" w:cs="Arial"/>
          <w:sz w:val="20"/>
        </w:rPr>
        <w:t xml:space="preserve">progettuali </w:t>
      </w:r>
      <w:r w:rsidRPr="00D425B2">
        <w:rPr>
          <w:rFonts w:ascii="Arial" w:hAnsi="Arial" w:cs="Arial"/>
          <w:sz w:val="20"/>
        </w:rPr>
        <w:t xml:space="preserve">saranno realizzate attraverso l’interazione e il confronto sistematico fra tutti i partner lungo l’intero percorso di attuazione </w:t>
      </w:r>
      <w:r w:rsidR="00123CDF" w:rsidRPr="00D425B2">
        <w:rPr>
          <w:rFonts w:ascii="Arial" w:hAnsi="Arial" w:cs="Arial"/>
          <w:sz w:val="20"/>
        </w:rPr>
        <w:t>del Progetto</w:t>
      </w:r>
      <w:r w:rsidR="00F71F2C">
        <w:rPr>
          <w:rFonts w:ascii="Arial" w:hAnsi="Arial" w:cs="Arial"/>
          <w:sz w:val="20"/>
        </w:rPr>
        <w:t xml:space="preserve"> di Cooperazione</w:t>
      </w:r>
      <w:r w:rsidRPr="00D425B2">
        <w:rPr>
          <w:rFonts w:ascii="Arial" w:hAnsi="Arial" w:cs="Arial"/>
          <w:sz w:val="20"/>
        </w:rPr>
        <w:t xml:space="preserve">. </w:t>
      </w:r>
    </w:p>
    <w:p w14:paraId="5A036DA2" w14:textId="3A80935A" w:rsidR="00215135" w:rsidRPr="00D425B2" w:rsidRDefault="00215135" w:rsidP="00D74EA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Le scelte relative ai contenuti, alla gestione e al coordinamento </w:t>
      </w:r>
      <w:r w:rsidR="00123CDF" w:rsidRPr="00D425B2">
        <w:rPr>
          <w:rFonts w:ascii="Arial" w:hAnsi="Arial" w:cs="Arial"/>
          <w:sz w:val="20"/>
        </w:rPr>
        <w:t>del Progetto</w:t>
      </w:r>
      <w:r w:rsidR="00F71F2C">
        <w:rPr>
          <w:rFonts w:ascii="Arial" w:hAnsi="Arial" w:cs="Arial"/>
          <w:sz w:val="20"/>
        </w:rPr>
        <w:t xml:space="preserve"> di Cooperazione</w:t>
      </w:r>
      <w:r w:rsidRPr="00D425B2">
        <w:rPr>
          <w:rFonts w:ascii="Arial" w:hAnsi="Arial" w:cs="Arial"/>
          <w:sz w:val="20"/>
        </w:rPr>
        <w:t xml:space="preserve"> verranno definite in maniera condivisa, assicurando il confronto paritario tra i partner. Ciascun partner, per le proprie funzioni specifiche, concorrerà alla realizzazione degli obiettivi </w:t>
      </w:r>
      <w:r w:rsidR="00123CDF" w:rsidRPr="00D425B2">
        <w:rPr>
          <w:rFonts w:ascii="Arial" w:hAnsi="Arial" w:cs="Arial"/>
          <w:sz w:val="20"/>
        </w:rPr>
        <w:t xml:space="preserve">del </w:t>
      </w:r>
      <w:r w:rsidR="00F71F2C">
        <w:rPr>
          <w:rFonts w:ascii="Arial" w:hAnsi="Arial" w:cs="Arial"/>
          <w:sz w:val="20"/>
        </w:rPr>
        <w:t>p</w:t>
      </w:r>
      <w:r w:rsidR="00123CDF" w:rsidRPr="00D425B2">
        <w:rPr>
          <w:rFonts w:ascii="Arial" w:hAnsi="Arial" w:cs="Arial"/>
          <w:sz w:val="20"/>
        </w:rPr>
        <w:t>rogetto</w:t>
      </w:r>
      <w:r w:rsidRPr="00D425B2">
        <w:rPr>
          <w:rFonts w:ascii="Arial" w:hAnsi="Arial" w:cs="Arial"/>
          <w:sz w:val="20"/>
        </w:rPr>
        <w:t>.</w:t>
      </w:r>
    </w:p>
    <w:p w14:paraId="05BDBCBD" w14:textId="13AB3768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39" w:name="_DV_M54"/>
      <w:bookmarkStart w:id="40" w:name="_Toc239441804"/>
      <w:bookmarkEnd w:id="39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5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PIANO FINANZIARIO DEL </w:t>
      </w:r>
      <w:r w:rsidR="00123CDF" w:rsidRPr="00D425B2">
        <w:rPr>
          <w:rStyle w:val="Titolodellibro1"/>
          <w:rFonts w:ascii="Arial" w:hAnsi="Arial" w:cs="Arial"/>
        </w:rPr>
        <w:t>PROGETTO DI COOPERAZIONE</w:t>
      </w:r>
      <w:bookmarkEnd w:id="40"/>
    </w:p>
    <w:p w14:paraId="5AFE4F10" w14:textId="47953A21" w:rsidR="00215135" w:rsidRPr="00D425B2" w:rsidRDefault="00123CDF" w:rsidP="00D74EA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bookmarkStart w:id="41" w:name="_DV_M55"/>
      <w:bookmarkEnd w:id="41"/>
      <w:r w:rsidRPr="00D425B2">
        <w:rPr>
          <w:rFonts w:ascii="Arial" w:hAnsi="Arial" w:cs="Arial"/>
          <w:sz w:val="20"/>
        </w:rPr>
        <w:t>Il Progetto</w:t>
      </w:r>
      <w:r w:rsidR="00F71F2C">
        <w:rPr>
          <w:rFonts w:ascii="Arial" w:hAnsi="Arial" w:cs="Arial"/>
          <w:sz w:val="20"/>
        </w:rPr>
        <w:t xml:space="preserve"> di Cooperazione</w:t>
      </w:r>
      <w:r w:rsidRPr="00D425B2">
        <w:rPr>
          <w:rFonts w:ascii="Arial" w:hAnsi="Arial" w:cs="Arial"/>
          <w:sz w:val="20"/>
        </w:rPr>
        <w:t xml:space="preserve"> </w:t>
      </w:r>
      <w:r w:rsidR="00215135" w:rsidRPr="00D425B2">
        <w:rPr>
          <w:rFonts w:ascii="Arial" w:hAnsi="Arial" w:cs="Arial"/>
          <w:sz w:val="20"/>
        </w:rPr>
        <w:t>ha un piano finanziario</w:t>
      </w:r>
      <w:r w:rsidR="00391E50" w:rsidRPr="00D425B2">
        <w:rPr>
          <w:rFonts w:ascii="Arial" w:hAnsi="Arial" w:cs="Arial"/>
          <w:sz w:val="20"/>
        </w:rPr>
        <w:t>,</w:t>
      </w:r>
      <w:r w:rsidR="00215135" w:rsidRPr="00D425B2">
        <w:rPr>
          <w:rFonts w:ascii="Arial" w:hAnsi="Arial" w:cs="Arial"/>
          <w:sz w:val="20"/>
        </w:rPr>
        <w:t xml:space="preserve"> ripartito per Partner e per voci di spesa</w:t>
      </w:r>
      <w:r w:rsidR="00F71F2C">
        <w:rPr>
          <w:rFonts w:ascii="Arial" w:hAnsi="Arial" w:cs="Arial"/>
          <w:sz w:val="20"/>
        </w:rPr>
        <w:t>,</w:t>
      </w:r>
      <w:r w:rsidR="00215135" w:rsidRPr="00D425B2">
        <w:rPr>
          <w:rFonts w:ascii="Arial" w:hAnsi="Arial" w:cs="Arial"/>
          <w:sz w:val="20"/>
        </w:rPr>
        <w:t xml:space="preserve"> come dettagliato </w:t>
      </w:r>
      <w:r w:rsidR="00A021D5">
        <w:rPr>
          <w:rFonts w:ascii="Arial" w:hAnsi="Arial" w:cs="Arial"/>
          <w:sz w:val="20"/>
        </w:rPr>
        <w:t>all’Art</w:t>
      </w:r>
      <w:r w:rsidR="00391E50" w:rsidRPr="00D425B2">
        <w:rPr>
          <w:rFonts w:ascii="Arial" w:hAnsi="Arial" w:cs="Arial"/>
          <w:sz w:val="20"/>
        </w:rPr>
        <w:t>.</w:t>
      </w:r>
      <w:r w:rsidR="00A021D5">
        <w:rPr>
          <w:rFonts w:ascii="Arial" w:hAnsi="Arial" w:cs="Arial"/>
          <w:sz w:val="20"/>
        </w:rPr>
        <w:t xml:space="preserve"> 1</w:t>
      </w:r>
      <w:r w:rsidR="00476E4B">
        <w:rPr>
          <w:rFonts w:ascii="Arial" w:hAnsi="Arial" w:cs="Arial"/>
          <w:sz w:val="20"/>
        </w:rPr>
        <w:t>8</w:t>
      </w:r>
      <w:r w:rsidR="00215135" w:rsidRPr="00D425B2">
        <w:rPr>
          <w:rFonts w:ascii="Arial" w:hAnsi="Arial" w:cs="Arial"/>
          <w:sz w:val="20"/>
        </w:rPr>
        <w:t xml:space="preserve"> </w:t>
      </w:r>
      <w:r w:rsidR="00A021D5" w:rsidRPr="00A021D5">
        <w:rPr>
          <w:rFonts w:ascii="Arial" w:hAnsi="Arial" w:cs="Arial"/>
          <w:sz w:val="20"/>
        </w:rPr>
        <w:t>nonché nella domanda di sostegno presentata mediante il Sistema Informatico Agricolo Regionale SIAR.</w:t>
      </w:r>
    </w:p>
    <w:p w14:paraId="692BFFB0" w14:textId="7A6D5DE2" w:rsidR="00215135" w:rsidRDefault="00215135" w:rsidP="00D74EA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Il piano finanziario potrà essere modificato ad invarianza del contributo</w:t>
      </w:r>
      <w:r w:rsidR="00451F35" w:rsidRPr="00D425B2">
        <w:rPr>
          <w:rFonts w:ascii="Arial" w:hAnsi="Arial" w:cs="Arial"/>
          <w:sz w:val="20"/>
        </w:rPr>
        <w:t xml:space="preserve"> complessivo</w:t>
      </w:r>
      <w:r w:rsidRPr="00D425B2">
        <w:rPr>
          <w:rFonts w:ascii="Arial" w:hAnsi="Arial" w:cs="Arial"/>
          <w:sz w:val="20"/>
        </w:rPr>
        <w:t xml:space="preserve"> concesso soltanto con l'accordo di tutti i Partner</w:t>
      </w:r>
      <w:r w:rsidR="00941F20" w:rsidRPr="00D425B2">
        <w:rPr>
          <w:rFonts w:ascii="Arial" w:hAnsi="Arial" w:cs="Arial"/>
          <w:sz w:val="20"/>
        </w:rPr>
        <w:t xml:space="preserve"> secondo le modalità descritte all’</w:t>
      </w:r>
      <w:r w:rsidR="00265395" w:rsidRPr="00D425B2">
        <w:rPr>
          <w:rFonts w:ascii="Arial" w:hAnsi="Arial" w:cs="Arial"/>
          <w:sz w:val="20"/>
        </w:rPr>
        <w:t>A</w:t>
      </w:r>
      <w:r w:rsidR="00F71F2C">
        <w:rPr>
          <w:rFonts w:ascii="Arial" w:hAnsi="Arial" w:cs="Arial"/>
          <w:sz w:val="20"/>
        </w:rPr>
        <w:t>rt</w:t>
      </w:r>
      <w:r w:rsidR="00265395" w:rsidRPr="00D425B2">
        <w:rPr>
          <w:rFonts w:ascii="Arial" w:hAnsi="Arial" w:cs="Arial"/>
          <w:sz w:val="20"/>
        </w:rPr>
        <w:t>.</w:t>
      </w:r>
      <w:r w:rsidR="00941F20" w:rsidRPr="00D425B2">
        <w:rPr>
          <w:rFonts w:ascii="Arial" w:hAnsi="Arial" w:cs="Arial"/>
          <w:sz w:val="20"/>
        </w:rPr>
        <w:t xml:space="preserve"> 4</w:t>
      </w:r>
      <w:r w:rsidRPr="00D425B2">
        <w:rPr>
          <w:rFonts w:ascii="Arial" w:hAnsi="Arial" w:cs="Arial"/>
          <w:sz w:val="20"/>
        </w:rPr>
        <w:t xml:space="preserve"> e per motivate ragioni di migliore riuscita </w:t>
      </w:r>
      <w:r w:rsidR="00AC6BD4">
        <w:rPr>
          <w:rFonts w:ascii="Arial" w:hAnsi="Arial" w:cs="Arial"/>
          <w:sz w:val="20"/>
        </w:rPr>
        <w:t>del Progetto</w:t>
      </w:r>
      <w:r w:rsidR="00F71F2C">
        <w:rPr>
          <w:rFonts w:ascii="Arial" w:hAnsi="Arial" w:cs="Arial"/>
          <w:sz w:val="20"/>
        </w:rPr>
        <w:t xml:space="preserve"> di Cooperazione</w:t>
      </w:r>
      <w:r w:rsidR="00AC6BD4">
        <w:rPr>
          <w:rFonts w:ascii="Arial" w:hAnsi="Arial" w:cs="Arial"/>
          <w:sz w:val="20"/>
        </w:rPr>
        <w:t xml:space="preserve"> </w:t>
      </w:r>
      <w:r w:rsidR="00941F20" w:rsidRPr="00D425B2">
        <w:rPr>
          <w:rFonts w:ascii="Arial" w:hAnsi="Arial" w:cs="Arial"/>
          <w:sz w:val="20"/>
        </w:rPr>
        <w:t xml:space="preserve">ed in ogni caso </w:t>
      </w:r>
      <w:r w:rsidR="00A16163" w:rsidRPr="00D425B2">
        <w:rPr>
          <w:rFonts w:ascii="Arial" w:hAnsi="Arial" w:cs="Arial"/>
          <w:sz w:val="20"/>
        </w:rPr>
        <w:t xml:space="preserve">a seguito di apposita “Domanda di Variante” </w:t>
      </w:r>
      <w:r w:rsidR="00AC6BD4">
        <w:rPr>
          <w:rFonts w:ascii="Arial" w:hAnsi="Arial" w:cs="Arial"/>
          <w:sz w:val="20"/>
        </w:rPr>
        <w:t>da presentare con le modalità di cui all’Art. 7.1 del Bando.</w:t>
      </w:r>
    </w:p>
    <w:p w14:paraId="566C254A" w14:textId="17D7707E" w:rsidR="00AC6BD4" w:rsidRPr="00AC6BD4" w:rsidRDefault="00AC6BD4" w:rsidP="00AC6BD4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AC6BD4">
        <w:rPr>
          <w:rFonts w:ascii="Arial" w:hAnsi="Arial" w:cs="Arial"/>
          <w:sz w:val="20"/>
        </w:rPr>
        <w:t>Le maggiori spese eventualmente sostenute dal Gruppo di cooperazione per la realizzazione della Variante rispetto al piano approvato dal GAL Fermano Leader in fase di ammissibilità, non determinano aumento di contributo; sono quindi totalmente a carico del beneficiario.</w:t>
      </w:r>
    </w:p>
    <w:p w14:paraId="5B0B398C" w14:textId="778C312D" w:rsidR="0002378A" w:rsidRPr="00D425B2" w:rsidRDefault="00215135" w:rsidP="00D74EA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Ciascun componente del gruppo di cooperazione si fa carico delle spese sostenute autonomamente per l'esecuzione delle attività</w:t>
      </w:r>
      <w:r w:rsidR="00912C4B" w:rsidRPr="00D425B2">
        <w:rPr>
          <w:rFonts w:ascii="Arial" w:hAnsi="Arial" w:cs="Arial"/>
          <w:sz w:val="20"/>
        </w:rPr>
        <w:t xml:space="preserve"> di progetto</w:t>
      </w:r>
      <w:r w:rsidR="00F7240C" w:rsidRPr="00D425B2">
        <w:rPr>
          <w:rFonts w:ascii="Arial" w:hAnsi="Arial" w:cs="Arial"/>
          <w:sz w:val="20"/>
        </w:rPr>
        <w:t>.</w:t>
      </w:r>
      <w:r w:rsidR="00912C4B" w:rsidRPr="00D425B2">
        <w:rPr>
          <w:rFonts w:ascii="Arial" w:hAnsi="Arial" w:cs="Arial"/>
          <w:sz w:val="20"/>
        </w:rPr>
        <w:t xml:space="preserve"> </w:t>
      </w:r>
    </w:p>
    <w:p w14:paraId="1CF055F9" w14:textId="088751CD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42" w:name="_Toc239441805"/>
      <w:bookmarkStart w:id="43" w:name="_DV_C60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6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IMPEGNI DELLE PARTI</w:t>
      </w:r>
      <w:bookmarkEnd w:id="42"/>
      <w:r w:rsidR="00794ADB" w:rsidRPr="00D425B2">
        <w:rPr>
          <w:rStyle w:val="Titolodellibro1"/>
          <w:rFonts w:ascii="Arial" w:hAnsi="Arial" w:cs="Arial"/>
        </w:rPr>
        <w:t xml:space="preserve"> </w:t>
      </w:r>
      <w:bookmarkEnd w:id="43"/>
    </w:p>
    <w:p w14:paraId="4B1EF425" w14:textId="21CF9E90" w:rsidR="00215135" w:rsidRPr="00D425B2" w:rsidRDefault="00215135" w:rsidP="00CE409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bookmarkStart w:id="44" w:name="_DV_M56"/>
      <w:bookmarkEnd w:id="44"/>
      <w:r w:rsidRPr="00D425B2">
        <w:rPr>
          <w:rFonts w:ascii="Arial" w:hAnsi="Arial" w:cs="Arial"/>
          <w:sz w:val="20"/>
        </w:rPr>
        <w:t xml:space="preserve">Il Capofila e i Partner si impegnano a realizzare le azioni previste </w:t>
      </w:r>
      <w:r w:rsidR="001E2196">
        <w:rPr>
          <w:rFonts w:ascii="Arial" w:hAnsi="Arial" w:cs="Arial"/>
          <w:sz w:val="20"/>
        </w:rPr>
        <w:t>dal Progetto</w:t>
      </w:r>
      <w:r w:rsidR="00F71F2C">
        <w:rPr>
          <w:rFonts w:ascii="Arial" w:hAnsi="Arial" w:cs="Arial"/>
          <w:sz w:val="20"/>
        </w:rPr>
        <w:t xml:space="preserve"> di Cooperazione</w:t>
      </w:r>
      <w:r w:rsidRPr="00D425B2">
        <w:rPr>
          <w:rFonts w:ascii="Arial" w:hAnsi="Arial" w:cs="Arial"/>
          <w:sz w:val="20"/>
        </w:rPr>
        <w:t>, allegat</w:t>
      </w:r>
      <w:r w:rsidR="001E2196">
        <w:rPr>
          <w:rFonts w:ascii="Arial" w:hAnsi="Arial" w:cs="Arial"/>
          <w:sz w:val="20"/>
        </w:rPr>
        <w:t>o</w:t>
      </w:r>
      <w:r w:rsidRPr="00D425B2">
        <w:rPr>
          <w:rFonts w:ascii="Arial" w:hAnsi="Arial" w:cs="Arial"/>
          <w:sz w:val="20"/>
        </w:rPr>
        <w:t xml:space="preserve"> al presente accordo per farne parte integrante</w:t>
      </w:r>
      <w:r w:rsidR="00F71F2C">
        <w:rPr>
          <w:rFonts w:ascii="Arial" w:hAnsi="Arial" w:cs="Arial"/>
          <w:sz w:val="20"/>
        </w:rPr>
        <w:t xml:space="preserve">, </w:t>
      </w:r>
      <w:r w:rsidRPr="00D425B2">
        <w:rPr>
          <w:rFonts w:ascii="Arial" w:hAnsi="Arial" w:cs="Arial"/>
          <w:sz w:val="20"/>
        </w:rPr>
        <w:t xml:space="preserve">nel rispetto delle disposizioni del presente Accordo, </w:t>
      </w:r>
      <w:r w:rsidR="00022A6F" w:rsidRPr="00D425B2">
        <w:rPr>
          <w:rFonts w:ascii="Arial" w:hAnsi="Arial" w:cs="Arial"/>
          <w:sz w:val="20"/>
        </w:rPr>
        <w:t>del B</w:t>
      </w:r>
      <w:r w:rsidR="009B3804" w:rsidRPr="00D425B2">
        <w:rPr>
          <w:rFonts w:ascii="Arial" w:hAnsi="Arial" w:cs="Arial"/>
          <w:sz w:val="20"/>
        </w:rPr>
        <w:t>ando riferito all’Intervento SRG07</w:t>
      </w:r>
      <w:r w:rsidR="001E2196">
        <w:rPr>
          <w:rFonts w:ascii="Arial" w:hAnsi="Arial" w:cs="Arial"/>
          <w:sz w:val="20"/>
        </w:rPr>
        <w:t>.2</w:t>
      </w:r>
      <w:r w:rsidR="009B3804" w:rsidRPr="00D425B2">
        <w:rPr>
          <w:rFonts w:ascii="Arial" w:hAnsi="Arial" w:cs="Arial"/>
          <w:sz w:val="20"/>
        </w:rPr>
        <w:t xml:space="preserve"> della SSL</w:t>
      </w:r>
      <w:r w:rsidR="00754580" w:rsidRPr="00D425B2">
        <w:rPr>
          <w:rFonts w:ascii="Arial" w:hAnsi="Arial" w:cs="Arial"/>
          <w:sz w:val="20"/>
        </w:rPr>
        <w:t xml:space="preserve"> </w:t>
      </w:r>
      <w:r w:rsidR="00DA12AC" w:rsidRPr="00D425B2">
        <w:rPr>
          <w:rFonts w:ascii="Arial" w:hAnsi="Arial" w:cs="Arial"/>
          <w:sz w:val="20"/>
        </w:rPr>
        <w:t xml:space="preserve">2023 - </w:t>
      </w:r>
      <w:r w:rsidR="00CD307D" w:rsidRPr="00D425B2">
        <w:rPr>
          <w:rFonts w:ascii="Arial" w:hAnsi="Arial" w:cs="Arial"/>
          <w:sz w:val="20"/>
        </w:rPr>
        <w:t>2027 del</w:t>
      </w:r>
      <w:r w:rsidR="009B3804" w:rsidRPr="00D425B2">
        <w:rPr>
          <w:rFonts w:ascii="Arial" w:hAnsi="Arial" w:cs="Arial"/>
          <w:sz w:val="20"/>
        </w:rPr>
        <w:t xml:space="preserve"> GAL </w:t>
      </w:r>
      <w:r w:rsidR="001E2196">
        <w:rPr>
          <w:rFonts w:ascii="Arial" w:hAnsi="Arial" w:cs="Arial"/>
          <w:sz w:val="20"/>
        </w:rPr>
        <w:t>Fermano Leader</w:t>
      </w:r>
      <w:r w:rsidRPr="00D425B2">
        <w:rPr>
          <w:rFonts w:ascii="Arial" w:hAnsi="Arial" w:cs="Arial"/>
          <w:sz w:val="20"/>
        </w:rPr>
        <w:t xml:space="preserve"> </w:t>
      </w:r>
      <w:r w:rsidR="00631F90" w:rsidRPr="00D425B2">
        <w:rPr>
          <w:rFonts w:ascii="Arial" w:hAnsi="Arial" w:cs="Arial"/>
          <w:sz w:val="20"/>
        </w:rPr>
        <w:t xml:space="preserve">e </w:t>
      </w:r>
      <w:r w:rsidRPr="00D425B2">
        <w:rPr>
          <w:rFonts w:ascii="Arial" w:hAnsi="Arial" w:cs="Arial"/>
          <w:sz w:val="20"/>
        </w:rPr>
        <w:t xml:space="preserve">della regolamentazione europea e nazionale, incluse le norme in materia di ammissibilità e giustificazione delle spese, di appalti pubblici, di aiuti di Stato e della concorrenza di mercato. </w:t>
      </w:r>
    </w:p>
    <w:p w14:paraId="3F3ABE0F" w14:textId="10305387" w:rsidR="00FE004E" w:rsidRPr="00D425B2" w:rsidRDefault="00FE004E" w:rsidP="00CE409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 </w:t>
      </w:r>
      <w:r w:rsidR="00476E4B">
        <w:rPr>
          <w:rFonts w:ascii="Arial" w:hAnsi="Arial" w:cs="Arial"/>
          <w:sz w:val="20"/>
        </w:rPr>
        <w:t>P</w:t>
      </w:r>
      <w:r w:rsidRPr="00D425B2">
        <w:rPr>
          <w:rFonts w:ascii="Arial" w:hAnsi="Arial" w:cs="Arial"/>
          <w:sz w:val="20"/>
        </w:rPr>
        <w:t xml:space="preserve">artner e il </w:t>
      </w:r>
      <w:r w:rsidR="00476E4B">
        <w:rPr>
          <w:rFonts w:ascii="Arial" w:hAnsi="Arial" w:cs="Arial"/>
          <w:sz w:val="20"/>
        </w:rPr>
        <w:t>C</w:t>
      </w:r>
      <w:r w:rsidRPr="00D425B2">
        <w:rPr>
          <w:rFonts w:ascii="Arial" w:hAnsi="Arial" w:cs="Arial"/>
          <w:sz w:val="20"/>
        </w:rPr>
        <w:t xml:space="preserve">apofila si impegnano inoltre a mettere in atto tutte le attività necessarie a garantire il coinvolgimento costante della popolazione </w:t>
      </w:r>
      <w:r w:rsidR="00590D6A" w:rsidRPr="00D425B2">
        <w:rPr>
          <w:rFonts w:ascii="Arial" w:hAnsi="Arial" w:cs="Arial"/>
          <w:sz w:val="20"/>
        </w:rPr>
        <w:t>l</w:t>
      </w:r>
      <w:r w:rsidRPr="00D425B2">
        <w:rPr>
          <w:rFonts w:ascii="Arial" w:hAnsi="Arial" w:cs="Arial"/>
          <w:sz w:val="20"/>
        </w:rPr>
        <w:t xml:space="preserve">ocale </w:t>
      </w:r>
      <w:r w:rsidR="0056400C" w:rsidRPr="00D425B2">
        <w:rPr>
          <w:rFonts w:ascii="Arial" w:hAnsi="Arial" w:cs="Arial"/>
          <w:sz w:val="20"/>
        </w:rPr>
        <w:t xml:space="preserve">in termini di informazione e divulgazione dei risultati delle attività </w:t>
      </w:r>
      <w:r w:rsidR="00F71F2C">
        <w:rPr>
          <w:rFonts w:ascii="Arial" w:hAnsi="Arial" w:cs="Arial"/>
          <w:sz w:val="20"/>
        </w:rPr>
        <w:t>del Progetto di Cooperazione</w:t>
      </w:r>
      <w:r w:rsidR="00590D6A" w:rsidRPr="00D425B2">
        <w:rPr>
          <w:rFonts w:ascii="Arial" w:hAnsi="Arial" w:cs="Arial"/>
          <w:sz w:val="20"/>
        </w:rPr>
        <w:t xml:space="preserve">. </w:t>
      </w:r>
    </w:p>
    <w:p w14:paraId="5A4E7FB2" w14:textId="236E29F2" w:rsidR="00F7240C" w:rsidRPr="00D425B2" w:rsidRDefault="00215135" w:rsidP="00CE4091">
      <w:pPr>
        <w:widowControl w:val="0"/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Le Parti si obbligano al rispetto delle modalità e della tempistica previste per la realizzazione e la gestione </w:t>
      </w:r>
      <w:r w:rsidR="001E2196">
        <w:rPr>
          <w:rFonts w:ascii="Arial" w:hAnsi="Arial" w:cs="Arial"/>
          <w:sz w:val="20"/>
        </w:rPr>
        <w:t>del Progetto</w:t>
      </w:r>
      <w:r w:rsidR="00F71F2C">
        <w:rPr>
          <w:rFonts w:ascii="Arial" w:hAnsi="Arial" w:cs="Arial"/>
          <w:sz w:val="20"/>
        </w:rPr>
        <w:t xml:space="preserve"> di Cooperazione</w:t>
      </w:r>
      <w:r w:rsidRPr="00D425B2">
        <w:rPr>
          <w:rFonts w:ascii="Arial" w:hAnsi="Arial" w:cs="Arial"/>
          <w:b/>
          <w:bCs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anche in relazione ai compiti e agli impegni finanziari spettanti a ciascun </w:t>
      </w:r>
      <w:r w:rsidR="00F71F2C">
        <w:rPr>
          <w:rFonts w:ascii="Arial" w:hAnsi="Arial" w:cs="Arial"/>
          <w:sz w:val="20"/>
        </w:rPr>
        <w:t>p</w:t>
      </w:r>
      <w:r w:rsidRPr="00D425B2">
        <w:rPr>
          <w:rFonts w:ascii="Arial" w:hAnsi="Arial" w:cs="Arial"/>
          <w:sz w:val="20"/>
        </w:rPr>
        <w:t xml:space="preserve">artner. </w:t>
      </w:r>
      <w:r w:rsidR="00F7240C" w:rsidRPr="00D425B2">
        <w:rPr>
          <w:rFonts w:ascii="Arial" w:hAnsi="Arial" w:cs="Arial"/>
          <w:sz w:val="20"/>
        </w:rPr>
        <w:t>Inoltre,</w:t>
      </w:r>
      <w:r w:rsidR="00BC51AA" w:rsidRPr="00D425B2">
        <w:rPr>
          <w:rFonts w:ascii="Arial" w:hAnsi="Arial" w:cs="Arial"/>
          <w:sz w:val="20"/>
        </w:rPr>
        <w:t xml:space="preserve"> il </w:t>
      </w:r>
      <w:r w:rsidR="00476E4B">
        <w:rPr>
          <w:rFonts w:ascii="Arial" w:hAnsi="Arial" w:cs="Arial"/>
          <w:sz w:val="20"/>
        </w:rPr>
        <w:t>C</w:t>
      </w:r>
      <w:r w:rsidR="00BC51AA" w:rsidRPr="00D425B2">
        <w:rPr>
          <w:rFonts w:ascii="Arial" w:hAnsi="Arial" w:cs="Arial"/>
          <w:sz w:val="20"/>
        </w:rPr>
        <w:t xml:space="preserve">apofila ed i </w:t>
      </w:r>
      <w:r w:rsidR="00476E4B">
        <w:rPr>
          <w:rFonts w:ascii="Arial" w:hAnsi="Arial" w:cs="Arial"/>
          <w:sz w:val="20"/>
        </w:rPr>
        <w:t>P</w:t>
      </w:r>
      <w:r w:rsidR="00BC51AA" w:rsidRPr="00D425B2">
        <w:rPr>
          <w:rFonts w:ascii="Arial" w:hAnsi="Arial" w:cs="Arial"/>
          <w:sz w:val="20"/>
        </w:rPr>
        <w:t>artner beneficiari</w:t>
      </w:r>
      <w:r w:rsidR="00F7240C" w:rsidRPr="00D425B2">
        <w:rPr>
          <w:rFonts w:ascii="Arial" w:hAnsi="Arial" w:cs="Arial"/>
          <w:sz w:val="20"/>
        </w:rPr>
        <w:t xml:space="preserve"> si impegnano a:</w:t>
      </w:r>
    </w:p>
    <w:p w14:paraId="313D97A7" w14:textId="4CB6D3FF" w:rsidR="001E2196" w:rsidRPr="001E2196" w:rsidRDefault="00F7240C" w:rsidP="001E2196">
      <w:pPr>
        <w:widowControl w:val="0"/>
        <w:numPr>
          <w:ilvl w:val="0"/>
          <w:numId w:val="18"/>
        </w:numPr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Iscriversi all’anagrafe agricola unica della Regione </w:t>
      </w:r>
      <w:r w:rsidR="001E2196">
        <w:rPr>
          <w:rFonts w:ascii="Arial" w:hAnsi="Arial" w:cs="Arial"/>
          <w:sz w:val="20"/>
        </w:rPr>
        <w:t>Marche</w:t>
      </w:r>
      <w:r w:rsidRPr="00D425B2">
        <w:rPr>
          <w:rFonts w:ascii="Arial" w:hAnsi="Arial" w:cs="Arial"/>
          <w:sz w:val="20"/>
        </w:rPr>
        <w:t>, costituendo un fascicolo aziendale</w:t>
      </w:r>
      <w:r w:rsidR="001E2196">
        <w:rPr>
          <w:rFonts w:ascii="Arial" w:hAnsi="Arial" w:cs="Arial"/>
          <w:sz w:val="20"/>
        </w:rPr>
        <w:t>;</w:t>
      </w:r>
    </w:p>
    <w:p w14:paraId="72E14A3D" w14:textId="68C2B717" w:rsidR="00F7240C" w:rsidRPr="00D425B2" w:rsidRDefault="00F7240C" w:rsidP="00D74EA1">
      <w:pPr>
        <w:widowControl w:val="0"/>
        <w:numPr>
          <w:ilvl w:val="0"/>
          <w:numId w:val="18"/>
        </w:numPr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Sostenere le spese imputate</w:t>
      </w:r>
      <w:r w:rsidR="001E2196">
        <w:rPr>
          <w:rFonts w:ascii="Arial" w:hAnsi="Arial" w:cs="Arial"/>
          <w:sz w:val="20"/>
        </w:rPr>
        <w:t xml:space="preserve"> al Progetto, </w:t>
      </w:r>
      <w:r w:rsidRPr="00D425B2">
        <w:rPr>
          <w:rFonts w:ascii="Arial" w:hAnsi="Arial" w:cs="Arial"/>
          <w:sz w:val="20"/>
        </w:rPr>
        <w:t xml:space="preserve">al netto di eventuali </w:t>
      </w:r>
      <w:r w:rsidR="001E2196">
        <w:rPr>
          <w:rFonts w:ascii="Arial" w:hAnsi="Arial" w:cs="Arial"/>
          <w:sz w:val="20"/>
        </w:rPr>
        <w:t>V</w:t>
      </w:r>
      <w:r w:rsidRPr="00D425B2">
        <w:rPr>
          <w:rFonts w:ascii="Arial" w:hAnsi="Arial" w:cs="Arial"/>
          <w:sz w:val="20"/>
        </w:rPr>
        <w:t>arianti</w:t>
      </w:r>
      <w:r w:rsidR="001E2196">
        <w:rPr>
          <w:rFonts w:ascii="Arial" w:hAnsi="Arial" w:cs="Arial"/>
          <w:sz w:val="20"/>
        </w:rPr>
        <w:t xml:space="preserve"> autorizzate, con le modalità stabilite dal Bando;</w:t>
      </w:r>
    </w:p>
    <w:p w14:paraId="47EA0311" w14:textId="19212975" w:rsidR="00F7240C" w:rsidRPr="00D425B2" w:rsidRDefault="001E2196" w:rsidP="00D74EA1">
      <w:pPr>
        <w:widowControl w:val="0"/>
        <w:numPr>
          <w:ilvl w:val="0"/>
          <w:numId w:val="18"/>
        </w:numPr>
        <w:spacing w:line="276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Rispettare tutti gli impegni di cui all’Art. 7.5 del Bando;</w:t>
      </w:r>
    </w:p>
    <w:p w14:paraId="0B654343" w14:textId="28401BD9" w:rsidR="00F7240C" w:rsidRDefault="00F7240C" w:rsidP="00D74EA1">
      <w:pPr>
        <w:widowControl w:val="0"/>
        <w:numPr>
          <w:ilvl w:val="0"/>
          <w:numId w:val="18"/>
        </w:numPr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Comunicare tempestivamente al GAL tramite il Capofila l’eventuale volontà di recedere dal presente accordo e/o eventuali variazioni alle attività ed alle spese a queste connesse</w:t>
      </w:r>
      <w:r w:rsidR="001E2196">
        <w:rPr>
          <w:rFonts w:ascii="Arial" w:hAnsi="Arial" w:cs="Arial"/>
          <w:sz w:val="20"/>
        </w:rPr>
        <w:t>.</w:t>
      </w:r>
    </w:p>
    <w:p w14:paraId="2B1AA40B" w14:textId="77777777" w:rsidR="001E2196" w:rsidRPr="00D425B2" w:rsidRDefault="001E2196" w:rsidP="001E2196">
      <w:pPr>
        <w:widowControl w:val="0"/>
        <w:spacing w:line="276" w:lineRule="auto"/>
        <w:jc w:val="both"/>
        <w:rPr>
          <w:rFonts w:ascii="Arial" w:hAnsi="Arial" w:cs="Arial"/>
          <w:sz w:val="20"/>
        </w:rPr>
      </w:pPr>
    </w:p>
    <w:p w14:paraId="0B41B756" w14:textId="727D641D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45" w:name="_DV_M59"/>
      <w:bookmarkStart w:id="46" w:name="_DV_M58"/>
      <w:bookmarkStart w:id="47" w:name="_DV_C67"/>
      <w:bookmarkStart w:id="48" w:name="_Toc239441806"/>
      <w:bookmarkEnd w:id="45"/>
      <w:bookmarkEnd w:id="46"/>
      <w:r w:rsidRPr="00D425B2">
        <w:rPr>
          <w:rStyle w:val="Titolodellibro1"/>
          <w:rFonts w:ascii="Arial" w:hAnsi="Arial" w:cs="Arial"/>
        </w:rPr>
        <w:t>ART.</w:t>
      </w:r>
      <w:r w:rsidR="00794ADB" w:rsidRPr="00D425B2">
        <w:rPr>
          <w:rStyle w:val="Titolodellibro1"/>
          <w:rFonts w:ascii="Arial" w:hAnsi="Arial" w:cs="Arial"/>
        </w:rPr>
        <w:t xml:space="preserve"> 7 </w:t>
      </w:r>
      <w:r w:rsidR="00AC4795">
        <w:rPr>
          <w:rStyle w:val="Titolodellibro1"/>
          <w:rFonts w:ascii="Arial" w:hAnsi="Arial" w:cs="Arial"/>
        </w:rPr>
        <w:t>-</w:t>
      </w:r>
      <w:r w:rsidR="00794ADB" w:rsidRPr="00D425B2">
        <w:rPr>
          <w:rStyle w:val="Titolodellibro1"/>
          <w:rFonts w:ascii="Arial" w:hAnsi="Arial" w:cs="Arial"/>
        </w:rPr>
        <w:t xml:space="preserve"> RUOLO E COMPITI DEL CAPOFILA</w:t>
      </w:r>
      <w:bookmarkEnd w:id="47"/>
      <w:bookmarkEnd w:id="48"/>
    </w:p>
    <w:p w14:paraId="7323056D" w14:textId="2E28F5D5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bookmarkStart w:id="49" w:name="_DV_M63"/>
      <w:bookmarkStart w:id="50" w:name="_DV_M62"/>
      <w:bookmarkEnd w:id="49"/>
      <w:bookmarkEnd w:id="50"/>
      <w:r w:rsidRPr="00D425B2">
        <w:rPr>
          <w:rFonts w:ascii="Arial" w:hAnsi="Arial" w:cs="Arial"/>
          <w:sz w:val="20"/>
          <w:szCs w:val="22"/>
          <w:lang w:val="it-IT"/>
        </w:rPr>
        <w:t xml:space="preserve">Il Capofila realizza le attività previste in collaborazione con gli altri partner secondo le modalità e le tempistiche previste </w:t>
      </w:r>
      <w:r w:rsidR="001E2196">
        <w:rPr>
          <w:rFonts w:ascii="Arial" w:hAnsi="Arial" w:cs="Arial"/>
          <w:sz w:val="20"/>
          <w:szCs w:val="22"/>
          <w:lang w:val="it-IT"/>
        </w:rPr>
        <w:t>dal Progetto</w:t>
      </w:r>
      <w:r w:rsidR="00F71F2C">
        <w:rPr>
          <w:rFonts w:ascii="Arial" w:hAnsi="Arial" w:cs="Arial"/>
          <w:sz w:val="20"/>
          <w:szCs w:val="22"/>
          <w:lang w:val="it-IT"/>
        </w:rPr>
        <w:t xml:space="preserve"> di Cooperazione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030AD391" w14:textId="7BCC7843" w:rsidR="00AC4795" w:rsidRPr="000F260D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lastRenderedPageBreak/>
        <w:t xml:space="preserve">Il Capofila è responsabile del Gruppo di Cooperazione e si occupa del coordinamento amministrativo e finanziario </w:t>
      </w:r>
      <w:r w:rsidR="00F71F2C">
        <w:rPr>
          <w:rFonts w:ascii="Arial" w:hAnsi="Arial" w:cs="Arial"/>
          <w:sz w:val="20"/>
          <w:szCs w:val="22"/>
          <w:lang w:val="it-IT"/>
        </w:rPr>
        <w:t>del progetto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. Inoltre, adempie a tutti gli obblighi derivanti dall’atto di concessione dell’aiuto e si impegna a svolgere direttamente, nonché a coordinare e gestire, le attività elencate di seguito necessarie a garantire la migliore attuazione </w:t>
      </w:r>
      <w:r w:rsidR="00F71F2C">
        <w:rPr>
          <w:rFonts w:ascii="Arial" w:hAnsi="Arial" w:cs="Arial"/>
          <w:sz w:val="20"/>
          <w:szCs w:val="22"/>
          <w:lang w:val="it-IT"/>
        </w:rPr>
        <w:t>del Progetto di Cooperazione</w:t>
      </w:r>
      <w:r w:rsidR="00EC7AD8">
        <w:rPr>
          <w:rFonts w:ascii="Arial" w:hAnsi="Arial" w:cs="Arial"/>
          <w:sz w:val="20"/>
          <w:szCs w:val="22"/>
          <w:lang w:val="it-IT"/>
        </w:rPr>
        <w:t>:</w:t>
      </w:r>
    </w:p>
    <w:p w14:paraId="4B9E786C" w14:textId="4F517538" w:rsidR="00215135" w:rsidRPr="00CE4091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u w:val="single"/>
          <w:lang w:val="it-IT"/>
        </w:rPr>
      </w:pPr>
      <w:r w:rsidRPr="00CE4091">
        <w:rPr>
          <w:rFonts w:ascii="Arial" w:hAnsi="Arial" w:cs="Arial"/>
          <w:sz w:val="20"/>
          <w:szCs w:val="22"/>
          <w:u w:val="single"/>
          <w:lang w:val="it-IT"/>
        </w:rPr>
        <w:t>Aspetti gestionali e amministrativi</w:t>
      </w:r>
    </w:p>
    <w:p w14:paraId="197EB2AF" w14:textId="5A0548FB" w:rsidR="0021513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r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appresenta tutti i Partner d</w:t>
      </w:r>
      <w:r w:rsidR="00631F90" w:rsidRPr="00D425B2">
        <w:rPr>
          <w:rFonts w:ascii="Arial" w:hAnsi="Arial" w:cs="Arial"/>
          <w:sz w:val="20"/>
          <w:szCs w:val="22"/>
          <w:lang w:val="it-IT"/>
        </w:rPr>
        <w:t>el</w:t>
      </w:r>
      <w:r w:rsidR="00F71F2C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ed è l'interlocutore di riferimento davanti al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GAL </w:t>
      </w:r>
      <w:r w:rsidR="00F71F2C">
        <w:rPr>
          <w:rFonts w:ascii="Arial" w:hAnsi="Arial" w:cs="Arial"/>
          <w:sz w:val="20"/>
          <w:szCs w:val="22"/>
          <w:lang w:val="it-IT"/>
        </w:rPr>
        <w:t>Fermano Leader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, per qualsiasi tipo di richiesta di informazione e adempimento; </w:t>
      </w:r>
    </w:p>
    <w:p w14:paraId="48E77EA2" w14:textId="4A00B0D2" w:rsidR="007C08E9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7C08E9" w:rsidRPr="00D425B2">
        <w:rPr>
          <w:rFonts w:ascii="Arial" w:hAnsi="Arial" w:cs="Arial"/>
          <w:sz w:val="20"/>
          <w:szCs w:val="22"/>
          <w:lang w:val="it-IT"/>
        </w:rPr>
        <w:t>ndividua</w:t>
      </w:r>
      <w:r w:rsidR="001C42C6" w:rsidRPr="00D425B2">
        <w:rPr>
          <w:rFonts w:ascii="Arial" w:hAnsi="Arial" w:cs="Arial"/>
          <w:sz w:val="20"/>
          <w:szCs w:val="22"/>
          <w:lang w:val="it-IT"/>
        </w:rPr>
        <w:t xml:space="preserve"> in ______________________ nato/a </w:t>
      </w:r>
      <w:proofErr w:type="spellStart"/>
      <w:r w:rsidR="001C42C6" w:rsidRPr="00D425B2">
        <w:rPr>
          <w:rFonts w:ascii="Arial" w:hAnsi="Arial" w:cs="Arial"/>
          <w:sz w:val="20"/>
          <w:szCs w:val="22"/>
          <w:lang w:val="it-IT"/>
        </w:rPr>
        <w:t>a</w:t>
      </w:r>
      <w:proofErr w:type="spellEnd"/>
      <w:r w:rsidR="001C42C6" w:rsidRPr="00D425B2">
        <w:rPr>
          <w:rFonts w:ascii="Arial" w:hAnsi="Arial" w:cs="Arial"/>
          <w:sz w:val="20"/>
          <w:szCs w:val="22"/>
          <w:lang w:val="it-IT"/>
        </w:rPr>
        <w:t xml:space="preserve"> ____________________________ il _______________</w:t>
      </w:r>
      <w:r w:rsidR="007C08E9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1C42C6" w:rsidRPr="00D425B2">
        <w:rPr>
          <w:rFonts w:ascii="Arial" w:hAnsi="Arial" w:cs="Arial"/>
          <w:sz w:val="20"/>
          <w:szCs w:val="22"/>
          <w:lang w:val="it-IT"/>
        </w:rPr>
        <w:t>la</w:t>
      </w:r>
      <w:r w:rsidR="007C08E9" w:rsidRPr="00D425B2">
        <w:rPr>
          <w:rFonts w:ascii="Arial" w:hAnsi="Arial" w:cs="Arial"/>
          <w:sz w:val="20"/>
          <w:szCs w:val="22"/>
          <w:lang w:val="it-IT"/>
        </w:rPr>
        <w:t xml:space="preserve"> persona di riferimento che si occuperà delle relazioni con il GAL e </w:t>
      </w:r>
      <w:r w:rsidR="001C42C6" w:rsidRPr="00D425B2">
        <w:rPr>
          <w:rFonts w:ascii="Arial" w:hAnsi="Arial" w:cs="Arial"/>
          <w:sz w:val="20"/>
          <w:szCs w:val="22"/>
          <w:lang w:val="it-IT"/>
        </w:rPr>
        <w:t>si premura di comunicare al GAL eventuali variazioni</w:t>
      </w:r>
      <w:r w:rsidR="00CE4091">
        <w:rPr>
          <w:rFonts w:ascii="Arial" w:hAnsi="Arial" w:cs="Arial"/>
          <w:sz w:val="20"/>
          <w:szCs w:val="22"/>
          <w:lang w:val="it-IT"/>
        </w:rPr>
        <w:t>;</w:t>
      </w:r>
    </w:p>
    <w:p w14:paraId="2C99A92F" w14:textId="7B41D89D" w:rsidR="00215135" w:rsidRPr="00D425B2" w:rsidRDefault="00320101" w:rsidP="00D74EA1">
      <w:pPr>
        <w:pStyle w:val="NormaleWeb"/>
        <w:widowControl w:val="0"/>
        <w:numPr>
          <w:ilvl w:val="0"/>
          <w:numId w:val="8"/>
        </w:numPr>
        <w:tabs>
          <w:tab w:val="left" w:pos="720"/>
        </w:tabs>
        <w:spacing w:before="0" w:after="60" w:line="276" w:lineRule="auto"/>
        <w:jc w:val="both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p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resenta la domanda di sostegno al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GAL </w:t>
      </w:r>
      <w:r w:rsidR="00F71F2C">
        <w:rPr>
          <w:rFonts w:ascii="Arial" w:hAnsi="Arial" w:cs="Arial"/>
          <w:sz w:val="20"/>
          <w:szCs w:val="22"/>
          <w:lang w:val="it-IT"/>
        </w:rPr>
        <w:t>Fermano Leader</w:t>
      </w:r>
      <w:r w:rsidR="00631F90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e presenta le eventuali domande di variazioni </w:t>
      </w:r>
      <w:r w:rsidR="00F71F2C">
        <w:rPr>
          <w:rFonts w:ascii="Arial" w:hAnsi="Arial" w:cs="Arial"/>
          <w:sz w:val="20"/>
          <w:szCs w:val="22"/>
          <w:lang w:val="it-IT"/>
        </w:rPr>
        <w:t>al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, incluse quelle relative al piano finanziario; </w:t>
      </w:r>
    </w:p>
    <w:p w14:paraId="1DFC401A" w14:textId="6D678626" w:rsidR="00215135" w:rsidRPr="00D425B2" w:rsidRDefault="00320101" w:rsidP="00D74EA1">
      <w:pPr>
        <w:pStyle w:val="NormaleWeb"/>
        <w:widowControl w:val="0"/>
        <w:numPr>
          <w:ilvl w:val="0"/>
          <w:numId w:val="8"/>
        </w:numPr>
        <w:tabs>
          <w:tab w:val="left" w:pos="720"/>
        </w:tabs>
        <w:spacing w:before="0" w:after="60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lang w:val="it-IT"/>
        </w:rPr>
        <w:t>i</w:t>
      </w:r>
      <w:r w:rsidR="00215135" w:rsidRPr="00D425B2">
        <w:rPr>
          <w:rFonts w:ascii="Arial" w:hAnsi="Arial" w:cs="Arial"/>
          <w:sz w:val="20"/>
          <w:lang w:val="it-IT"/>
        </w:rPr>
        <w:t>n caso di applicazione di sanzioni amministrative e di riduzioni previste dalla regolamentazione, nazionale e regionale applicabile, ne risponde all’Organismo Pagatore e</w:t>
      </w:r>
      <w:r w:rsidR="00E542CB" w:rsidRPr="00D425B2">
        <w:rPr>
          <w:rFonts w:ascii="Arial" w:hAnsi="Arial" w:cs="Arial"/>
          <w:sz w:val="20"/>
          <w:lang w:val="it-IT"/>
        </w:rPr>
        <w:t>d</w:t>
      </w:r>
      <w:r w:rsidR="00215135" w:rsidRPr="00D425B2">
        <w:rPr>
          <w:rFonts w:ascii="Arial" w:hAnsi="Arial" w:cs="Arial"/>
          <w:sz w:val="20"/>
          <w:lang w:val="it-IT"/>
        </w:rPr>
        <w:t xml:space="preserve"> al </w:t>
      </w:r>
      <w:r w:rsidR="00381783" w:rsidRPr="00D425B2">
        <w:rPr>
          <w:rFonts w:ascii="Arial" w:hAnsi="Arial" w:cs="Arial"/>
          <w:sz w:val="20"/>
          <w:lang w:val="it-IT"/>
        </w:rPr>
        <w:t xml:space="preserve">GAL </w:t>
      </w:r>
      <w:r w:rsidR="003F4647">
        <w:rPr>
          <w:rFonts w:ascii="Arial" w:hAnsi="Arial" w:cs="Arial"/>
          <w:sz w:val="20"/>
          <w:lang w:val="it-IT"/>
        </w:rPr>
        <w:t>Fermano Leader</w:t>
      </w:r>
      <w:r w:rsidR="00215135" w:rsidRPr="00D425B2">
        <w:rPr>
          <w:rFonts w:ascii="Arial" w:hAnsi="Arial" w:cs="Arial"/>
          <w:sz w:val="20"/>
          <w:lang w:val="it-IT"/>
        </w:rPr>
        <w:t xml:space="preserve"> facendosene carico, nella sua qualità di responsabile del Gruppo di cooperazione. Fatto salvo il vincolo di responsabilità solidale del Gruppo di cooperazione rispetto alle sanzioni amministrative e alle riduzioni accertate, il Capofila potrà esercitare il diritto di rivalsa delle somme pagate, secondo le modalità stabilite al successivo art. 14 del presente Accordo</w:t>
      </w:r>
      <w:r w:rsidR="00CE4091">
        <w:rPr>
          <w:rFonts w:ascii="Arial" w:hAnsi="Arial" w:cs="Arial"/>
          <w:sz w:val="20"/>
          <w:lang w:val="it-IT"/>
        </w:rPr>
        <w:t>;</w:t>
      </w:r>
    </w:p>
    <w:p w14:paraId="7133D89E" w14:textId="05C79B0F" w:rsidR="0021513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color w:val="000000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g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arantisce il coordinamento complessivo del</w:t>
      </w:r>
      <w:r w:rsidR="00CE4091">
        <w:rPr>
          <w:rFonts w:ascii="Arial" w:hAnsi="Arial" w:cs="Arial"/>
          <w:sz w:val="20"/>
          <w:szCs w:val="22"/>
          <w:lang w:val="it-IT"/>
        </w:rPr>
        <w:t xml:space="preserve"> Progetto id Cooperazione 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facendo in modo che i Partner, ciascuno per le proprie funzioni specifiche, concorrano alla realizzazione degli obiettivi </w:t>
      </w:r>
      <w:r w:rsidR="00CE4091">
        <w:rPr>
          <w:rFonts w:ascii="Arial" w:hAnsi="Arial" w:cs="Arial"/>
          <w:sz w:val="20"/>
          <w:szCs w:val="22"/>
          <w:lang w:val="it-IT"/>
        </w:rPr>
        <w:t>progetto</w:t>
      </w:r>
      <w:r w:rsidR="00856A04" w:rsidRPr="00D425B2">
        <w:rPr>
          <w:rFonts w:ascii="Arial" w:hAnsi="Arial" w:cs="Arial"/>
          <w:sz w:val="20"/>
          <w:szCs w:val="22"/>
          <w:lang w:val="it-IT"/>
        </w:rPr>
        <w:t>,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assicurando l’interazione e</w:t>
      </w:r>
      <w:r w:rsidR="00856A04" w:rsidRPr="00D425B2">
        <w:rPr>
          <w:rFonts w:ascii="Arial" w:hAnsi="Arial" w:cs="Arial"/>
          <w:sz w:val="20"/>
          <w:szCs w:val="22"/>
          <w:lang w:val="it-IT"/>
        </w:rPr>
        <w:t>d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il confronto sistematico fra gli stessi</w:t>
      </w:r>
      <w:r w:rsidR="00856A04" w:rsidRPr="00D425B2">
        <w:rPr>
          <w:rFonts w:ascii="Arial" w:hAnsi="Arial" w:cs="Arial"/>
          <w:sz w:val="20"/>
          <w:szCs w:val="22"/>
          <w:lang w:val="it-IT"/>
        </w:rPr>
        <w:t xml:space="preserve"> partner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lungo tutto il percorso di realizzazione </w:t>
      </w:r>
      <w:r w:rsidR="00CE4091">
        <w:rPr>
          <w:rFonts w:ascii="Arial" w:hAnsi="Arial" w:cs="Arial"/>
          <w:sz w:val="20"/>
          <w:szCs w:val="22"/>
          <w:lang w:val="it-IT"/>
        </w:rPr>
        <w:t>del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>;</w:t>
      </w:r>
    </w:p>
    <w:p w14:paraId="6D0A27EC" w14:textId="3649F4E5" w:rsidR="0021513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color w:val="000000"/>
          <w:sz w:val="20"/>
          <w:szCs w:val="22"/>
          <w:lang w:val="it-IT"/>
        </w:rPr>
        <w:t>g</w:t>
      </w:r>
      <w:r w:rsidR="00215135" w:rsidRPr="00D425B2">
        <w:rPr>
          <w:rFonts w:ascii="Arial" w:hAnsi="Arial" w:cs="Arial"/>
          <w:color w:val="000000"/>
          <w:sz w:val="20"/>
          <w:szCs w:val="22"/>
          <w:lang w:val="it-IT"/>
        </w:rPr>
        <w:t>arantisce il rispetto delle disposizioni in materia di pubblicità e</w:t>
      </w:r>
      <w:r w:rsidR="00036CD4" w:rsidRPr="00D425B2">
        <w:rPr>
          <w:rFonts w:ascii="Arial" w:hAnsi="Arial" w:cs="Arial"/>
          <w:color w:val="000000"/>
          <w:sz w:val="20"/>
          <w:szCs w:val="22"/>
          <w:lang w:val="it-IT"/>
        </w:rPr>
        <w:t>d</w:t>
      </w:r>
      <w:r w:rsidR="00215135" w:rsidRPr="00D425B2">
        <w:rPr>
          <w:rFonts w:ascii="Arial" w:hAnsi="Arial" w:cs="Arial"/>
          <w:color w:val="000000"/>
          <w:sz w:val="20"/>
          <w:szCs w:val="22"/>
          <w:lang w:val="it-IT"/>
        </w:rPr>
        <w:t xml:space="preserve"> informazione e fornisce ai Partner tutte le informazioni e i documenti necessari per l’attuazione delle attività;</w:t>
      </w:r>
    </w:p>
    <w:p w14:paraId="39AA72C2" w14:textId="41C70C11" w:rsidR="0021513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nforma </w:t>
      </w:r>
      <w:r w:rsidR="00147E13" w:rsidRPr="00D425B2">
        <w:rPr>
          <w:rFonts w:ascii="Arial" w:hAnsi="Arial" w:cs="Arial"/>
          <w:sz w:val="20"/>
          <w:szCs w:val="22"/>
          <w:lang w:val="it-IT"/>
        </w:rPr>
        <w:t>il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GAL </w:t>
      </w:r>
      <w:r w:rsidR="00CE4091">
        <w:rPr>
          <w:rFonts w:ascii="Arial" w:hAnsi="Arial" w:cs="Arial"/>
          <w:sz w:val="20"/>
          <w:szCs w:val="22"/>
          <w:lang w:val="it-IT"/>
        </w:rPr>
        <w:t>Fermano Leader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215135" w:rsidRPr="00D425B2">
        <w:rPr>
          <w:rFonts w:ascii="Arial" w:hAnsi="Arial" w:cs="Arial"/>
          <w:sz w:val="20"/>
          <w:szCs w:val="22"/>
          <w:lang w:val="it-IT"/>
        </w:rPr>
        <w:t>sullo stato di attuazione e sui risultati del</w:t>
      </w:r>
      <w:r w:rsidR="00CE4091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>, inclusa la quantificazione degli eventuali indicatori di monitoraggio, secondo le modalità e la tempistica da essa previste;</w:t>
      </w:r>
    </w:p>
    <w:p w14:paraId="1E9A656B" w14:textId="486368CD" w:rsidR="002F5F5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F5F55" w:rsidRPr="00D425B2">
        <w:rPr>
          <w:rFonts w:ascii="Arial" w:hAnsi="Arial" w:cs="Arial"/>
          <w:sz w:val="20"/>
          <w:szCs w:val="22"/>
          <w:lang w:val="it-IT"/>
        </w:rPr>
        <w:t xml:space="preserve">nforma il GAL </w:t>
      </w:r>
      <w:r w:rsidR="00CE4091">
        <w:rPr>
          <w:rFonts w:ascii="Arial" w:hAnsi="Arial" w:cs="Arial"/>
          <w:sz w:val="20"/>
          <w:szCs w:val="22"/>
          <w:lang w:val="it-IT"/>
        </w:rPr>
        <w:t>Fermano Leader</w:t>
      </w:r>
      <w:r w:rsidR="002F5F55" w:rsidRPr="00D425B2">
        <w:rPr>
          <w:rFonts w:ascii="Arial" w:hAnsi="Arial" w:cs="Arial"/>
          <w:sz w:val="20"/>
          <w:szCs w:val="22"/>
          <w:lang w:val="it-IT"/>
        </w:rPr>
        <w:t xml:space="preserve"> di eventuali </w:t>
      </w:r>
      <w:r w:rsidR="00A8331E" w:rsidRPr="00D425B2">
        <w:rPr>
          <w:rFonts w:ascii="Arial" w:hAnsi="Arial" w:cs="Arial"/>
          <w:sz w:val="20"/>
          <w:szCs w:val="22"/>
          <w:lang w:val="it-IT"/>
        </w:rPr>
        <w:t>variazioni rispetto all’allocazione del budget tra i partner, alla volontà di recesso/subentro di uno o più partner</w:t>
      </w:r>
      <w:r w:rsidR="000D2CE8" w:rsidRPr="00D425B2">
        <w:rPr>
          <w:rFonts w:ascii="Arial" w:hAnsi="Arial" w:cs="Arial"/>
          <w:sz w:val="20"/>
          <w:szCs w:val="22"/>
          <w:lang w:val="it-IT"/>
        </w:rPr>
        <w:t>, alla eventuale variazione delle azioni previste, degli interventi a questi connessi ed alle relative spese</w:t>
      </w:r>
      <w:r w:rsidR="00CE4091">
        <w:rPr>
          <w:rFonts w:ascii="Arial" w:hAnsi="Arial" w:cs="Arial"/>
          <w:sz w:val="20"/>
          <w:szCs w:val="22"/>
          <w:lang w:val="it-IT"/>
        </w:rPr>
        <w:t>;</w:t>
      </w:r>
    </w:p>
    <w:p w14:paraId="5B015737" w14:textId="4616C216" w:rsidR="00215135" w:rsidRPr="00D425B2" w:rsidRDefault="00320101" w:rsidP="00D74EA1">
      <w:pPr>
        <w:pStyle w:val="NormaleWeb"/>
        <w:numPr>
          <w:ilvl w:val="0"/>
          <w:numId w:val="8"/>
        </w:numPr>
        <w:spacing w:before="0" w:after="198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e</w:t>
      </w:r>
      <w:r w:rsidR="00215135" w:rsidRPr="00D425B2">
        <w:rPr>
          <w:rFonts w:ascii="Arial" w:hAnsi="Arial" w:cs="Arial"/>
          <w:sz w:val="20"/>
          <w:szCs w:val="22"/>
          <w:lang w:val="it-IT"/>
        </w:rPr>
        <w:t>labora una Relazione finale del</w:t>
      </w:r>
      <w:r w:rsidR="00CE4091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, secondo le modalità </w:t>
      </w:r>
      <w:r w:rsidR="00CE4091">
        <w:rPr>
          <w:rFonts w:ascii="Arial" w:hAnsi="Arial" w:cs="Arial"/>
          <w:sz w:val="20"/>
          <w:szCs w:val="22"/>
          <w:lang w:val="it-IT"/>
        </w:rPr>
        <w:t>previste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dal </w:t>
      </w:r>
      <w:r w:rsidR="00CE4091">
        <w:rPr>
          <w:rFonts w:ascii="Arial" w:hAnsi="Arial" w:cs="Arial"/>
          <w:sz w:val="20"/>
          <w:szCs w:val="22"/>
          <w:lang w:val="it-IT"/>
        </w:rPr>
        <w:t>Bando</w:t>
      </w:r>
      <w:r w:rsidR="00B2779C"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7AF4319A" w14:textId="65EBBF37" w:rsidR="00A456A5" w:rsidRPr="00D425B2" w:rsidRDefault="00320101" w:rsidP="00D74EA1">
      <w:pPr>
        <w:pStyle w:val="NormaleWeb"/>
        <w:numPr>
          <w:ilvl w:val="0"/>
          <w:numId w:val="8"/>
        </w:numPr>
        <w:spacing w:before="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color w:val="000000"/>
          <w:sz w:val="20"/>
          <w:szCs w:val="22"/>
          <w:lang w:val="it-IT"/>
        </w:rPr>
        <w:t>r</w:t>
      </w:r>
      <w:r w:rsidR="00A456A5" w:rsidRPr="00D425B2">
        <w:rPr>
          <w:rFonts w:ascii="Arial" w:hAnsi="Arial" w:cs="Arial"/>
          <w:color w:val="000000"/>
          <w:sz w:val="20"/>
          <w:szCs w:val="22"/>
          <w:lang w:val="it-IT"/>
        </w:rPr>
        <w:t>ispetta le disposizioni in materia di pubblicità e informazione del Gruppo di cooperazione e del</w:t>
      </w:r>
      <w:r w:rsidR="00CE4091">
        <w:rPr>
          <w:rFonts w:ascii="Arial" w:hAnsi="Arial" w:cs="Arial"/>
          <w:color w:val="000000"/>
          <w:sz w:val="20"/>
          <w:szCs w:val="22"/>
          <w:lang w:val="it-IT"/>
        </w:rPr>
        <w:t xml:space="preserve"> Progetto di Cooperazione.</w:t>
      </w:r>
    </w:p>
    <w:p w14:paraId="5D7BB18B" w14:textId="38AAFFC6" w:rsidR="00215135" w:rsidRPr="00CE4091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u w:val="single"/>
          <w:lang w:val="it-IT"/>
        </w:rPr>
      </w:pPr>
      <w:r w:rsidRPr="00CE4091">
        <w:rPr>
          <w:rFonts w:ascii="Arial" w:hAnsi="Arial" w:cs="Arial"/>
          <w:sz w:val="20"/>
          <w:szCs w:val="22"/>
          <w:u w:val="single"/>
          <w:lang w:val="it-IT"/>
        </w:rPr>
        <w:t>Aspetti finanziari</w:t>
      </w:r>
    </w:p>
    <w:p w14:paraId="6D571628" w14:textId="2B6921C4" w:rsidR="00215135" w:rsidRPr="00D425B2" w:rsidRDefault="00320101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a</w:t>
      </w:r>
      <w:r w:rsidR="00215135" w:rsidRPr="00D425B2">
        <w:rPr>
          <w:rFonts w:ascii="Arial" w:hAnsi="Arial" w:cs="Arial"/>
          <w:sz w:val="20"/>
          <w:szCs w:val="22"/>
          <w:lang w:val="it-IT"/>
        </w:rPr>
        <w:t>ssicura il coordinamento finanziario e la rendicontazione del</w:t>
      </w:r>
      <w:r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="00D4780D" w:rsidRPr="00D425B2">
        <w:rPr>
          <w:rFonts w:ascii="Arial" w:hAnsi="Arial" w:cs="Arial"/>
          <w:sz w:val="20"/>
          <w:szCs w:val="22"/>
          <w:lang w:val="it-IT"/>
        </w:rPr>
        <w:t xml:space="preserve">, nel rispetto dei vincoli </w:t>
      </w:r>
      <w:r>
        <w:rPr>
          <w:rFonts w:ascii="Arial" w:hAnsi="Arial" w:cs="Arial"/>
          <w:sz w:val="20"/>
          <w:szCs w:val="22"/>
          <w:lang w:val="it-IT"/>
        </w:rPr>
        <w:t xml:space="preserve">stabiliti </w:t>
      </w:r>
      <w:r w:rsidR="00D4780D" w:rsidRPr="00D425B2">
        <w:rPr>
          <w:rFonts w:ascii="Arial" w:hAnsi="Arial" w:cs="Arial"/>
          <w:sz w:val="20"/>
          <w:szCs w:val="22"/>
          <w:lang w:val="it-IT"/>
        </w:rPr>
        <w:t>d</w:t>
      </w:r>
      <w:r>
        <w:rPr>
          <w:rFonts w:ascii="Arial" w:hAnsi="Arial" w:cs="Arial"/>
          <w:sz w:val="20"/>
          <w:szCs w:val="22"/>
          <w:lang w:val="it-IT"/>
        </w:rPr>
        <w:t>al</w:t>
      </w:r>
      <w:r w:rsidR="00D4780D"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>
        <w:rPr>
          <w:rFonts w:ascii="Arial" w:hAnsi="Arial" w:cs="Arial"/>
          <w:sz w:val="20"/>
          <w:szCs w:val="22"/>
          <w:lang w:val="it-IT"/>
        </w:rPr>
        <w:t>B</w:t>
      </w:r>
      <w:r w:rsidR="00D4780D" w:rsidRPr="00D425B2">
        <w:rPr>
          <w:rFonts w:ascii="Arial" w:hAnsi="Arial" w:cs="Arial"/>
          <w:sz w:val="20"/>
          <w:szCs w:val="22"/>
          <w:lang w:val="it-IT"/>
        </w:rPr>
        <w:t>ando</w:t>
      </w:r>
      <w:r w:rsidR="00215135" w:rsidRPr="00D425B2">
        <w:rPr>
          <w:rFonts w:ascii="Arial" w:hAnsi="Arial" w:cs="Arial"/>
          <w:sz w:val="20"/>
          <w:szCs w:val="22"/>
          <w:lang w:val="it-IT"/>
        </w:rPr>
        <w:t>;</w:t>
      </w:r>
    </w:p>
    <w:p w14:paraId="40F9F59E" w14:textId="0DBDACF3" w:rsidR="00215135" w:rsidRPr="00D425B2" w:rsidRDefault="00320101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nvia al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GAL </w:t>
      </w:r>
      <w:r>
        <w:rPr>
          <w:rFonts w:ascii="Arial" w:hAnsi="Arial" w:cs="Arial"/>
          <w:sz w:val="20"/>
          <w:szCs w:val="22"/>
          <w:lang w:val="it-IT"/>
        </w:rPr>
        <w:t>Fermano Leader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tutta la documentazione richiesta nei tempi stabiliti dal </w:t>
      </w:r>
      <w:r>
        <w:rPr>
          <w:rFonts w:ascii="Arial" w:hAnsi="Arial" w:cs="Arial"/>
          <w:sz w:val="20"/>
          <w:szCs w:val="22"/>
          <w:lang w:val="it-IT"/>
        </w:rPr>
        <w:t>Bando</w:t>
      </w:r>
      <w:r w:rsidR="00215135"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50507641" w14:textId="6E1A3D0E" w:rsidR="00215135" w:rsidRPr="00D425B2" w:rsidRDefault="00320101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color w:val="000000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p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redispone e invia </w:t>
      </w:r>
      <w:r w:rsidR="00381783" w:rsidRPr="00D425B2">
        <w:rPr>
          <w:rFonts w:ascii="Arial" w:hAnsi="Arial" w:cs="Arial"/>
          <w:sz w:val="20"/>
          <w:szCs w:val="22"/>
          <w:lang w:val="it-IT"/>
        </w:rPr>
        <w:t xml:space="preserve">al GAL </w:t>
      </w:r>
      <w:r>
        <w:rPr>
          <w:rFonts w:ascii="Arial" w:hAnsi="Arial" w:cs="Arial"/>
          <w:sz w:val="20"/>
          <w:szCs w:val="22"/>
          <w:lang w:val="it-IT"/>
        </w:rPr>
        <w:t>Fermano Leader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l</w:t>
      </w:r>
      <w:r w:rsidR="00D4780D" w:rsidRPr="00D425B2">
        <w:rPr>
          <w:rFonts w:ascii="Arial" w:hAnsi="Arial" w:cs="Arial"/>
          <w:sz w:val="20"/>
          <w:szCs w:val="22"/>
          <w:lang w:val="it-IT"/>
        </w:rPr>
        <w:t>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domand</w:t>
      </w:r>
      <w:r w:rsidR="00D4780D" w:rsidRPr="00D425B2">
        <w:rPr>
          <w:rFonts w:ascii="Arial" w:hAnsi="Arial" w:cs="Arial"/>
          <w:sz w:val="20"/>
          <w:szCs w:val="22"/>
          <w:lang w:val="it-IT"/>
        </w:rPr>
        <w:t>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di pagamento, in nome e per conto proprio e degli altri Partner. A tal fine, provvede alla raccolta di tutta la documentazione giustificativa necessaria per la predisposizione della </w:t>
      </w:r>
      <w:r>
        <w:rPr>
          <w:rFonts w:ascii="Arial" w:hAnsi="Arial" w:cs="Arial"/>
          <w:sz w:val="20"/>
          <w:szCs w:val="22"/>
          <w:lang w:val="it-IT"/>
        </w:rPr>
        <w:t>D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omanda di </w:t>
      </w:r>
      <w:r>
        <w:rPr>
          <w:rFonts w:ascii="Arial" w:hAnsi="Arial" w:cs="Arial"/>
          <w:sz w:val="20"/>
          <w:szCs w:val="22"/>
          <w:lang w:val="it-IT"/>
        </w:rPr>
        <w:t>P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agamento, secondo le disposizioni del Bando;</w:t>
      </w:r>
    </w:p>
    <w:p w14:paraId="39D57CDF" w14:textId="3AD90A74" w:rsidR="00215135" w:rsidRPr="00D425B2" w:rsidRDefault="00215135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color w:val="000000"/>
          <w:sz w:val="20"/>
          <w:szCs w:val="22"/>
          <w:lang w:val="it-IT"/>
        </w:rPr>
      </w:pPr>
      <w:r w:rsidRPr="00D425B2">
        <w:rPr>
          <w:rFonts w:ascii="Arial" w:hAnsi="Arial" w:cs="Arial"/>
          <w:color w:val="000000"/>
          <w:sz w:val="20"/>
          <w:szCs w:val="22"/>
          <w:lang w:val="it-IT"/>
        </w:rPr>
        <w:lastRenderedPageBreak/>
        <w:t>riceve le risorse dall’Organismo pagatore e provvede alla loro ripartizione ai singoli partner sulla base delle spese da loro effettivamente rendicontate e riconosciute</w:t>
      </w:r>
      <w:r w:rsidR="00320101">
        <w:rPr>
          <w:rFonts w:ascii="Arial" w:hAnsi="Arial" w:cs="Arial"/>
          <w:color w:val="000000"/>
          <w:sz w:val="20"/>
          <w:szCs w:val="22"/>
          <w:lang w:val="it-IT"/>
        </w:rPr>
        <w:t>;</w:t>
      </w:r>
    </w:p>
    <w:p w14:paraId="4E244802" w14:textId="1D019E1B" w:rsidR="00215135" w:rsidRPr="00D425B2" w:rsidRDefault="00215135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in caso di recupero di somme indebitamente percepite, di accertamento di sanzioni amministrative e riduzioni, ne informa tempestivamente i partner interessati, provvede al recupero delle stesse e agli eventuali interessi di mora e le trasferisce all'</w:t>
      </w:r>
      <w:r w:rsidR="00087182">
        <w:rPr>
          <w:rFonts w:ascii="Arial" w:hAnsi="Arial" w:cs="Arial"/>
          <w:sz w:val="20"/>
          <w:szCs w:val="22"/>
          <w:lang w:val="it-IT"/>
        </w:rPr>
        <w:t>O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rganismo pagatore; </w:t>
      </w:r>
    </w:p>
    <w:p w14:paraId="2DD909DD" w14:textId="11C5ECF9" w:rsidR="00265395" w:rsidRPr="00D425B2" w:rsidRDefault="00215135" w:rsidP="00D74EA1">
      <w:pPr>
        <w:pStyle w:val="NormaleWeb"/>
        <w:numPr>
          <w:ilvl w:val="0"/>
          <w:numId w:val="7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garantisce la tracciabilità di tutte le transazioni finanziarie relative al</w:t>
      </w:r>
      <w:r w:rsidR="00087182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403A2AF1" w14:textId="226FDE2C" w:rsidR="00215135" w:rsidRPr="00CE4091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u w:val="single"/>
          <w:lang w:val="it-IT"/>
        </w:rPr>
      </w:pPr>
      <w:r w:rsidRPr="00CE4091">
        <w:rPr>
          <w:rFonts w:ascii="Arial" w:hAnsi="Arial" w:cs="Arial"/>
          <w:sz w:val="20"/>
          <w:szCs w:val="22"/>
          <w:u w:val="single"/>
          <w:lang w:val="it-IT"/>
        </w:rPr>
        <w:t>Audit e controllo</w:t>
      </w:r>
    </w:p>
    <w:p w14:paraId="128E27EF" w14:textId="28DA7129" w:rsidR="00215135" w:rsidRPr="00D425B2" w:rsidRDefault="007A2940" w:rsidP="00D74EA1">
      <w:pPr>
        <w:pStyle w:val="NormaleWeb"/>
        <w:numPr>
          <w:ilvl w:val="0"/>
          <w:numId w:val="6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f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acilita le attività di audit e di controllo (documentale, in loco ed ex-post) delle autorità nazionali e comunitarie competenti, coordinando la predisposizione della necessaria documentazione da parte dei Partner</w:t>
      </w:r>
      <w:r w:rsidR="00EC7AD8">
        <w:rPr>
          <w:rFonts w:ascii="Arial" w:hAnsi="Arial" w:cs="Arial"/>
          <w:sz w:val="20"/>
          <w:szCs w:val="22"/>
          <w:lang w:val="it-IT"/>
        </w:rPr>
        <w:t>;</w:t>
      </w:r>
    </w:p>
    <w:p w14:paraId="729EC121" w14:textId="3470142D" w:rsidR="00215135" w:rsidRPr="00D425B2" w:rsidRDefault="00EC7AD8" w:rsidP="00D74EA1">
      <w:pPr>
        <w:pStyle w:val="NormaleWeb"/>
        <w:numPr>
          <w:ilvl w:val="0"/>
          <w:numId w:val="6"/>
        </w:numPr>
        <w:tabs>
          <w:tab w:val="left" w:pos="709"/>
        </w:tabs>
        <w:spacing w:before="0" w:after="198" w:line="276" w:lineRule="auto"/>
        <w:ind w:left="709" w:hanging="709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c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ustodisce e rende disponibile, su richiesta degli organi di controllo, la documentazione relativa </w:t>
      </w:r>
      <w:r w:rsidR="007A2940">
        <w:rPr>
          <w:rFonts w:ascii="Arial" w:hAnsi="Arial" w:cs="Arial"/>
          <w:sz w:val="20"/>
          <w:szCs w:val="22"/>
          <w:lang w:val="it-IT"/>
        </w:rPr>
        <w:t>al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(gli originali per ciò che riguarda la propria documentazione, copia di quella degli altri partner) in conformità agli impegni presi e nei termini di legge.</w:t>
      </w:r>
    </w:p>
    <w:p w14:paraId="35A4605D" w14:textId="13722701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  <w:smallCaps w:val="0"/>
          <w:spacing w:val="0"/>
        </w:rPr>
      </w:pPr>
      <w:bookmarkStart w:id="51" w:name="_Toc239441807"/>
      <w:bookmarkStart w:id="52" w:name="_DV_C149"/>
      <w:r w:rsidRPr="00D425B2">
        <w:rPr>
          <w:rStyle w:val="Titolodellibro1"/>
          <w:rFonts w:ascii="Arial" w:hAnsi="Arial" w:cs="Arial"/>
          <w:smallCaps w:val="0"/>
          <w:spacing w:val="0"/>
        </w:rPr>
        <w:t>ART.</w:t>
      </w:r>
      <w:r w:rsidR="00794ADB" w:rsidRPr="00D425B2">
        <w:rPr>
          <w:rStyle w:val="Titolodellibro1"/>
          <w:rFonts w:ascii="Arial" w:hAnsi="Arial" w:cs="Arial"/>
          <w:smallCaps w:val="0"/>
          <w:spacing w:val="0"/>
        </w:rPr>
        <w:t xml:space="preserve"> 8 </w:t>
      </w:r>
      <w:r w:rsidR="00AC4795">
        <w:rPr>
          <w:rStyle w:val="Titolodellibro1"/>
          <w:rFonts w:ascii="Arial" w:hAnsi="Arial" w:cs="Arial"/>
          <w:smallCaps w:val="0"/>
          <w:spacing w:val="0"/>
        </w:rPr>
        <w:t>-</w:t>
      </w:r>
      <w:r w:rsidR="00794ADB" w:rsidRPr="00D425B2">
        <w:rPr>
          <w:rStyle w:val="Titolodellibro1"/>
          <w:rFonts w:ascii="Arial" w:hAnsi="Arial" w:cs="Arial"/>
          <w:smallCaps w:val="0"/>
          <w:spacing w:val="0"/>
        </w:rPr>
        <w:t xml:space="preserve"> RUOLO E COMPITI DEI PARTNER</w:t>
      </w:r>
      <w:bookmarkEnd w:id="51"/>
      <w:r w:rsidR="00794ADB" w:rsidRPr="00D425B2">
        <w:rPr>
          <w:rStyle w:val="Titolodellibro1"/>
          <w:rFonts w:ascii="Arial" w:hAnsi="Arial" w:cs="Arial"/>
          <w:smallCaps w:val="0"/>
          <w:spacing w:val="0"/>
        </w:rPr>
        <w:t xml:space="preserve"> </w:t>
      </w:r>
      <w:bookmarkStart w:id="53" w:name="_DV_C150"/>
      <w:bookmarkStart w:id="54" w:name="_DV_X121"/>
      <w:bookmarkEnd w:id="52"/>
    </w:p>
    <w:p w14:paraId="7E11A161" w14:textId="612C58C5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 xml:space="preserve">Ciascun Partner si impegna a svolgere le attività che gli competono secondo quanto stabilito </w:t>
      </w:r>
      <w:r w:rsidR="00EC7AD8">
        <w:rPr>
          <w:rFonts w:ascii="Arial" w:hAnsi="Arial" w:cs="Arial"/>
          <w:sz w:val="20"/>
          <w:szCs w:val="22"/>
          <w:lang w:val="it-IT"/>
        </w:rPr>
        <w:t>nel 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>. Si impegna, inoltre, a fornire la più ampia collaborazione per la realizzazione de</w:t>
      </w:r>
      <w:r w:rsidR="00EC7AD8">
        <w:rPr>
          <w:rFonts w:ascii="Arial" w:hAnsi="Arial" w:cs="Arial"/>
          <w:sz w:val="20"/>
          <w:szCs w:val="22"/>
          <w:lang w:val="it-IT"/>
        </w:rPr>
        <w:t>l progetto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, lavorando in sinergia con il Capofila e gli altri Partner, secondo le modalità e le tempistiche previste </w:t>
      </w:r>
      <w:r w:rsidR="00EC7AD8">
        <w:rPr>
          <w:rFonts w:ascii="Arial" w:hAnsi="Arial" w:cs="Arial"/>
          <w:sz w:val="20"/>
          <w:szCs w:val="22"/>
          <w:lang w:val="it-IT"/>
        </w:rPr>
        <w:t>dal 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0568FF07" w14:textId="22D1DD98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Tutti i Partner si impegnano a fornire gli elementi necessari per il coordinamento finanziario e amministrativo richiesti dal Capofila in qualità di responsabile del Gruppo di cooperazione per le attività d</w:t>
      </w:r>
      <w:r w:rsidR="00CC142F" w:rsidRPr="00D425B2">
        <w:rPr>
          <w:rFonts w:ascii="Arial" w:hAnsi="Arial" w:cs="Arial"/>
          <w:sz w:val="20"/>
          <w:szCs w:val="22"/>
          <w:lang w:val="it-IT"/>
        </w:rPr>
        <w:t>el</w:t>
      </w:r>
      <w:r w:rsidR="00EC7AD8" w:rsidRPr="00EC7AD8">
        <w:rPr>
          <w:rFonts w:ascii="Arial" w:hAnsi="Arial" w:cs="Arial"/>
          <w:sz w:val="20"/>
          <w:szCs w:val="22"/>
          <w:lang w:val="it-IT"/>
        </w:rPr>
        <w:t xml:space="preserve"> </w:t>
      </w:r>
      <w:r w:rsidR="00EC7AD8">
        <w:rPr>
          <w:rFonts w:ascii="Arial" w:hAnsi="Arial" w:cs="Arial"/>
          <w:sz w:val="20"/>
          <w:szCs w:val="22"/>
          <w:lang w:val="it-IT"/>
        </w:rPr>
        <w:t>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>, incluse quelle di carattere gestionale/amministrativo/finanziario legate all’accettazione della decisione di concessione del sostegno, alla presentazione delle domande di pagamento e alla riscossione dei pagamenti.</w:t>
      </w:r>
    </w:p>
    <w:p w14:paraId="280C5B87" w14:textId="77777777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In particolare, ciascun partner ha i compiti elencati di seguito:</w:t>
      </w:r>
    </w:p>
    <w:p w14:paraId="7D20156B" w14:textId="77777777" w:rsidR="00215135" w:rsidRPr="00EC7AD8" w:rsidRDefault="00215135" w:rsidP="00D74EA1">
      <w:pPr>
        <w:pStyle w:val="NormaleWeb"/>
        <w:spacing w:before="0" w:after="198" w:line="276" w:lineRule="auto"/>
        <w:rPr>
          <w:rFonts w:ascii="Arial" w:hAnsi="Arial" w:cs="Arial"/>
          <w:sz w:val="20"/>
          <w:szCs w:val="22"/>
          <w:u w:val="single"/>
          <w:lang w:val="it-IT"/>
        </w:rPr>
      </w:pPr>
      <w:r w:rsidRPr="00EC7AD8">
        <w:rPr>
          <w:rFonts w:ascii="Arial" w:hAnsi="Arial" w:cs="Arial"/>
          <w:sz w:val="20"/>
          <w:szCs w:val="22"/>
          <w:u w:val="single"/>
          <w:lang w:val="it-IT"/>
        </w:rPr>
        <w:t>Aspetti gestionali e amministrativi</w:t>
      </w:r>
    </w:p>
    <w:p w14:paraId="1EAE3893" w14:textId="6844F139" w:rsidR="0095420F" w:rsidRPr="00D425B2" w:rsidRDefault="00EC7AD8" w:rsidP="00D74EA1">
      <w:pPr>
        <w:pStyle w:val="NormaleWeb"/>
        <w:numPr>
          <w:ilvl w:val="0"/>
          <w:numId w:val="11"/>
        </w:numPr>
        <w:spacing w:before="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nforma immediatamente il Capofila di qualunque evento che possa pregiudicare l'attuazione </w:t>
      </w:r>
      <w:r>
        <w:rPr>
          <w:rFonts w:ascii="Arial" w:hAnsi="Arial" w:cs="Arial"/>
          <w:sz w:val="20"/>
          <w:szCs w:val="22"/>
          <w:lang w:val="it-IT"/>
        </w:rPr>
        <w:t>del 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e propone le misure da adottare per portare a termine la propria parte di attuazione progettuale;</w:t>
      </w:r>
    </w:p>
    <w:p w14:paraId="2D7BE4F0" w14:textId="241AE094" w:rsidR="000A7789" w:rsidRPr="00D425B2" w:rsidRDefault="00EC7AD8" w:rsidP="00D74EA1">
      <w:pPr>
        <w:pStyle w:val="NormaleWeb"/>
        <w:numPr>
          <w:ilvl w:val="0"/>
          <w:numId w:val="11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0A7789" w:rsidRPr="00D425B2">
        <w:rPr>
          <w:rFonts w:ascii="Arial" w:hAnsi="Arial" w:cs="Arial"/>
          <w:sz w:val="20"/>
          <w:szCs w:val="22"/>
          <w:lang w:val="it-IT"/>
        </w:rPr>
        <w:t xml:space="preserve">ndividua </w:t>
      </w:r>
      <w:r w:rsidR="00E00CC7" w:rsidRPr="00D425B2">
        <w:rPr>
          <w:rFonts w:ascii="Arial" w:hAnsi="Arial" w:cs="Arial"/>
          <w:sz w:val="20"/>
          <w:szCs w:val="22"/>
          <w:lang w:val="it-IT"/>
        </w:rPr>
        <w:t xml:space="preserve">una persona </w:t>
      </w:r>
      <w:r w:rsidR="000A7789" w:rsidRPr="00D425B2">
        <w:rPr>
          <w:rFonts w:ascii="Arial" w:hAnsi="Arial" w:cs="Arial"/>
          <w:sz w:val="20"/>
          <w:szCs w:val="22"/>
          <w:lang w:val="it-IT"/>
        </w:rPr>
        <w:t xml:space="preserve">di riferimento che si occuperà delle relazioni con il </w:t>
      </w:r>
      <w:r>
        <w:rPr>
          <w:rFonts w:ascii="Arial" w:hAnsi="Arial" w:cs="Arial"/>
          <w:sz w:val="20"/>
          <w:szCs w:val="22"/>
          <w:lang w:val="it-IT"/>
        </w:rPr>
        <w:t>C</w:t>
      </w:r>
      <w:r w:rsidR="000A7789" w:rsidRPr="00D425B2">
        <w:rPr>
          <w:rFonts w:ascii="Arial" w:hAnsi="Arial" w:cs="Arial"/>
          <w:sz w:val="20"/>
          <w:szCs w:val="22"/>
          <w:lang w:val="it-IT"/>
        </w:rPr>
        <w:t xml:space="preserve">apofila e gli altri partner e si premura di comunicare al </w:t>
      </w:r>
      <w:r>
        <w:rPr>
          <w:rFonts w:ascii="Arial" w:hAnsi="Arial" w:cs="Arial"/>
          <w:sz w:val="20"/>
          <w:szCs w:val="22"/>
          <w:lang w:val="it-IT"/>
        </w:rPr>
        <w:t>C</w:t>
      </w:r>
      <w:r w:rsidR="003F4568" w:rsidRPr="00D425B2">
        <w:rPr>
          <w:rFonts w:ascii="Arial" w:hAnsi="Arial" w:cs="Arial"/>
          <w:sz w:val="20"/>
          <w:szCs w:val="22"/>
          <w:lang w:val="it-IT"/>
        </w:rPr>
        <w:t>apofila</w:t>
      </w:r>
      <w:r w:rsidR="000A7789" w:rsidRPr="00D425B2">
        <w:rPr>
          <w:rFonts w:ascii="Arial" w:hAnsi="Arial" w:cs="Arial"/>
          <w:sz w:val="20"/>
          <w:szCs w:val="22"/>
          <w:lang w:val="it-IT"/>
        </w:rPr>
        <w:t xml:space="preserve"> eventuali variazioni</w:t>
      </w:r>
      <w:r>
        <w:rPr>
          <w:rFonts w:ascii="Arial" w:hAnsi="Arial" w:cs="Arial"/>
          <w:sz w:val="20"/>
          <w:szCs w:val="22"/>
          <w:lang w:val="it-IT"/>
        </w:rPr>
        <w:t>;</w:t>
      </w:r>
    </w:p>
    <w:p w14:paraId="0D8718D2" w14:textId="347EA95E" w:rsidR="0095420F" w:rsidRPr="00D425B2" w:rsidRDefault="00EC7AD8" w:rsidP="00D74EA1">
      <w:pPr>
        <w:pStyle w:val="NormaleWeb"/>
        <w:numPr>
          <w:ilvl w:val="0"/>
          <w:numId w:val="11"/>
        </w:numPr>
        <w:spacing w:before="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color w:val="000000"/>
          <w:sz w:val="20"/>
          <w:szCs w:val="22"/>
          <w:lang w:val="it-IT"/>
        </w:rPr>
        <w:t>r</w:t>
      </w:r>
      <w:r w:rsidR="00215135" w:rsidRPr="00D425B2">
        <w:rPr>
          <w:rFonts w:ascii="Arial" w:hAnsi="Arial" w:cs="Arial"/>
          <w:color w:val="000000"/>
          <w:sz w:val="20"/>
          <w:szCs w:val="22"/>
          <w:lang w:val="it-IT"/>
        </w:rPr>
        <w:t>ispetta le disposizioni in materia di pubblicità e informazione del Gruppo di cooperazione e del</w:t>
      </w:r>
      <w:r w:rsidRPr="00EC7AD8">
        <w:rPr>
          <w:rFonts w:ascii="Arial" w:hAnsi="Arial" w:cs="Arial"/>
          <w:sz w:val="20"/>
          <w:szCs w:val="22"/>
          <w:lang w:val="it-IT"/>
        </w:rPr>
        <w:t xml:space="preserve"> </w:t>
      </w:r>
      <w:r>
        <w:rPr>
          <w:rFonts w:ascii="Arial" w:hAnsi="Arial" w:cs="Arial"/>
          <w:sz w:val="20"/>
          <w:szCs w:val="22"/>
          <w:lang w:val="it-IT"/>
        </w:rPr>
        <w:t>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>;</w:t>
      </w:r>
    </w:p>
    <w:p w14:paraId="516A2C00" w14:textId="57780D7A" w:rsidR="0095420F" w:rsidRPr="00D425B2" w:rsidRDefault="00FC31AF" w:rsidP="00D74EA1">
      <w:pPr>
        <w:pStyle w:val="NormaleWeb"/>
        <w:numPr>
          <w:ilvl w:val="0"/>
          <w:numId w:val="11"/>
        </w:numPr>
        <w:spacing w:before="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p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artecipa attivamente alle azioni di divulgazione e comunicazione delle attività e dei risultati d</w:t>
      </w:r>
      <w:r w:rsidR="00CC142F" w:rsidRPr="00D425B2">
        <w:rPr>
          <w:rFonts w:ascii="Arial" w:hAnsi="Arial" w:cs="Arial"/>
          <w:sz w:val="20"/>
          <w:szCs w:val="22"/>
          <w:lang w:val="it-IT"/>
        </w:rPr>
        <w:t>el</w:t>
      </w:r>
      <w:r w:rsidR="00EC7AD8" w:rsidRPr="00EC7AD8">
        <w:rPr>
          <w:rFonts w:ascii="Arial" w:hAnsi="Arial" w:cs="Arial"/>
          <w:sz w:val="20"/>
          <w:szCs w:val="22"/>
          <w:lang w:val="it-IT"/>
        </w:rPr>
        <w:t xml:space="preserve"> </w:t>
      </w:r>
      <w:r w:rsidR="00EC7AD8">
        <w:rPr>
          <w:rFonts w:ascii="Arial" w:hAnsi="Arial" w:cs="Arial"/>
          <w:sz w:val="20"/>
          <w:szCs w:val="22"/>
          <w:lang w:val="it-IT"/>
        </w:rPr>
        <w:t>Progetto di Cooperazione</w:t>
      </w:r>
      <w:r w:rsidR="00215135" w:rsidRPr="00D425B2">
        <w:rPr>
          <w:rFonts w:ascii="Arial" w:hAnsi="Arial" w:cs="Arial"/>
          <w:sz w:val="20"/>
          <w:szCs w:val="22"/>
          <w:lang w:val="it-IT"/>
        </w:rPr>
        <w:t>;</w:t>
      </w:r>
    </w:p>
    <w:p w14:paraId="424593E1" w14:textId="1072E55F" w:rsidR="00215135" w:rsidRPr="00D425B2" w:rsidRDefault="00FC31AF" w:rsidP="00D74EA1">
      <w:pPr>
        <w:pStyle w:val="NormaleWeb"/>
        <w:numPr>
          <w:ilvl w:val="0"/>
          <w:numId w:val="11"/>
        </w:numPr>
        <w:spacing w:before="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nforma il Capofila sullo stato di attuazione e sui risultati delle attività progettuali di cui ha la responsabilità, inclusa la quantificazione degli eventuali indicatori, secondo le modalità e la tempistica previste dal </w:t>
      </w:r>
      <w:r w:rsidR="00EC7AD8">
        <w:rPr>
          <w:rFonts w:ascii="Arial" w:hAnsi="Arial" w:cs="Arial"/>
          <w:sz w:val="20"/>
          <w:szCs w:val="22"/>
          <w:lang w:val="it-IT"/>
        </w:rPr>
        <w:t>Bando</w:t>
      </w:r>
      <w:r w:rsidR="00CD307D"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0247047F" w14:textId="77777777" w:rsidR="00215135" w:rsidRPr="00EC7AD8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u w:val="single"/>
          <w:lang w:val="it-IT"/>
        </w:rPr>
      </w:pPr>
      <w:r w:rsidRPr="00EC7AD8">
        <w:rPr>
          <w:rFonts w:ascii="Arial" w:hAnsi="Arial" w:cs="Arial"/>
          <w:sz w:val="20"/>
          <w:szCs w:val="22"/>
          <w:u w:val="single"/>
          <w:lang w:val="it-IT"/>
        </w:rPr>
        <w:t>Aspetti finanziari</w:t>
      </w:r>
    </w:p>
    <w:p w14:paraId="798422DF" w14:textId="20C6BF65" w:rsidR="00215135" w:rsidRPr="00D425B2" w:rsidRDefault="00FC31AF" w:rsidP="00D74EA1">
      <w:pPr>
        <w:pStyle w:val="NormaleWeb"/>
        <w:numPr>
          <w:ilvl w:val="0"/>
          <w:numId w:val="12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t</w:t>
      </w:r>
      <w:r w:rsidR="00215135" w:rsidRPr="00D425B2">
        <w:rPr>
          <w:rFonts w:ascii="Arial" w:hAnsi="Arial" w:cs="Arial"/>
          <w:sz w:val="20"/>
          <w:szCs w:val="22"/>
          <w:lang w:val="it-IT"/>
        </w:rPr>
        <w:t>rasmette al Capofila tutte le informazioni e la documentazione giustificativa (contabile e non contabile) della spesa sostenuta;</w:t>
      </w:r>
    </w:p>
    <w:p w14:paraId="5D3AC1B1" w14:textId="11CFB0A4" w:rsidR="00215135" w:rsidRPr="00D425B2" w:rsidRDefault="00FC31AF" w:rsidP="00D74EA1">
      <w:pPr>
        <w:pStyle w:val="NormaleWeb"/>
        <w:numPr>
          <w:ilvl w:val="0"/>
          <w:numId w:val="12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lastRenderedPageBreak/>
        <w:t>g</w:t>
      </w:r>
      <w:r w:rsidR="00215135" w:rsidRPr="00D425B2">
        <w:rPr>
          <w:rFonts w:ascii="Arial" w:hAnsi="Arial" w:cs="Arial"/>
          <w:sz w:val="20"/>
          <w:szCs w:val="22"/>
          <w:lang w:val="it-IT"/>
        </w:rPr>
        <w:t>arantisce la tracciabilità di tutte le transazioni finanziarie relative al</w:t>
      </w:r>
      <w:r>
        <w:rPr>
          <w:rFonts w:ascii="Arial" w:hAnsi="Arial" w:cs="Arial"/>
          <w:sz w:val="20"/>
          <w:szCs w:val="22"/>
          <w:lang w:val="it-IT"/>
        </w:rPr>
        <w:t xml:space="preserve"> Progetto di Cooperazione, per quanto di propria competenza;</w:t>
      </w:r>
    </w:p>
    <w:p w14:paraId="32259DCF" w14:textId="14BBACA6" w:rsidR="00215135" w:rsidRPr="00D425B2" w:rsidRDefault="00FC31AF" w:rsidP="00D74EA1">
      <w:pPr>
        <w:pStyle w:val="NormaleWeb"/>
        <w:numPr>
          <w:ilvl w:val="0"/>
          <w:numId w:val="12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i</w:t>
      </w:r>
      <w:r w:rsidR="00215135" w:rsidRPr="00D425B2">
        <w:rPr>
          <w:rFonts w:ascii="Arial" w:hAnsi="Arial" w:cs="Arial"/>
          <w:sz w:val="20"/>
          <w:szCs w:val="22"/>
          <w:lang w:val="it-IT"/>
        </w:rPr>
        <w:t>n caso di recupero di somme indebitamente percepite, provvede al tempestivo versamento delle stesse e degli eventuali interessi di mora al Capofila, per la successiva restituzione all’Organismo pagatore</w:t>
      </w:r>
      <w:r>
        <w:rPr>
          <w:rFonts w:ascii="Arial" w:hAnsi="Arial" w:cs="Arial"/>
          <w:sz w:val="20"/>
          <w:szCs w:val="22"/>
          <w:lang w:val="it-IT"/>
        </w:rPr>
        <w:t>;</w:t>
      </w:r>
    </w:p>
    <w:p w14:paraId="6823E75D" w14:textId="1E3BE59B" w:rsidR="00215135" w:rsidRPr="00D425B2" w:rsidRDefault="00FC31AF" w:rsidP="00D74EA1">
      <w:pPr>
        <w:pStyle w:val="NormaleWeb"/>
        <w:numPr>
          <w:ilvl w:val="0"/>
          <w:numId w:val="12"/>
        </w:numPr>
        <w:spacing w:before="0" w:after="198" w:line="276" w:lineRule="auto"/>
        <w:jc w:val="both"/>
        <w:rPr>
          <w:rFonts w:ascii="Arial" w:hAnsi="Arial" w:cs="Arial"/>
          <w:b/>
          <w:bCs/>
          <w:i/>
          <w:iCs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è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 responsabile solidalmente con tutti i Partner per il pagamento di somme relative a sanzioni amministrative e riduzioni accertate dagli organismi competenti e s’impegna a versare tempestivamente al Capofila le somme dovute e da esso determinate in base al successivo </w:t>
      </w:r>
      <w:r>
        <w:rPr>
          <w:rFonts w:ascii="Arial" w:hAnsi="Arial" w:cs="Arial"/>
          <w:sz w:val="20"/>
          <w:szCs w:val="22"/>
          <w:lang w:val="it-IT"/>
        </w:rPr>
        <w:t>A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rt. 14. </w:t>
      </w:r>
    </w:p>
    <w:p w14:paraId="446FBA78" w14:textId="77777777" w:rsidR="00215135" w:rsidRPr="00FC31AF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u w:val="single"/>
          <w:lang w:val="it-IT"/>
        </w:rPr>
      </w:pPr>
      <w:r w:rsidRPr="00FC31AF">
        <w:rPr>
          <w:rFonts w:ascii="Arial" w:hAnsi="Arial" w:cs="Arial"/>
          <w:sz w:val="20"/>
          <w:szCs w:val="22"/>
          <w:u w:val="single"/>
          <w:lang w:val="it-IT"/>
        </w:rPr>
        <w:t>Audit e controllo</w:t>
      </w:r>
    </w:p>
    <w:p w14:paraId="0D5165B6" w14:textId="0AB248B0" w:rsidR="00215135" w:rsidRPr="00D425B2" w:rsidRDefault="00A7624B" w:rsidP="00D74EA1">
      <w:pPr>
        <w:pStyle w:val="NormaleWeb"/>
        <w:numPr>
          <w:ilvl w:val="0"/>
          <w:numId w:val="13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s</w:t>
      </w:r>
      <w:r w:rsidR="00215135" w:rsidRPr="00D425B2">
        <w:rPr>
          <w:rFonts w:ascii="Arial" w:hAnsi="Arial" w:cs="Arial"/>
          <w:sz w:val="20"/>
          <w:szCs w:val="22"/>
          <w:lang w:val="it-IT"/>
        </w:rPr>
        <w:t>i rende disponibile ai controlli documentali, in loco ed ex post da parte di tutte le autorità incaricate alla realizzazione di audit e controlli regionali, nazionali e comunitari;</w:t>
      </w:r>
    </w:p>
    <w:p w14:paraId="06B7C1F9" w14:textId="77777777" w:rsidR="00215135" w:rsidRPr="00D425B2" w:rsidRDefault="00215135" w:rsidP="00D74EA1">
      <w:pPr>
        <w:pStyle w:val="NormaleWeb"/>
        <w:numPr>
          <w:ilvl w:val="0"/>
          <w:numId w:val="13"/>
        </w:numPr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trasmette al Capofila tutte le informazioni e la documentazione necessaria per rispondere alle esigenze degli organi di controllo;</w:t>
      </w:r>
    </w:p>
    <w:p w14:paraId="5299328A" w14:textId="451B9DFB" w:rsidR="00215135" w:rsidRPr="00A7624B" w:rsidRDefault="00A7624B" w:rsidP="00A7624B">
      <w:pPr>
        <w:pStyle w:val="NormaleWeb"/>
        <w:numPr>
          <w:ilvl w:val="0"/>
          <w:numId w:val="13"/>
        </w:numPr>
        <w:spacing w:before="0" w:after="198" w:line="276" w:lineRule="auto"/>
        <w:jc w:val="both"/>
        <w:rPr>
          <w:rStyle w:val="Titolodellibro1"/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szCs w:val="22"/>
          <w:lang w:val="it-IT"/>
        </w:rPr>
        <w:t>c</w:t>
      </w:r>
      <w:r w:rsidR="00215135" w:rsidRPr="00D425B2">
        <w:rPr>
          <w:rFonts w:ascii="Arial" w:hAnsi="Arial" w:cs="Arial"/>
          <w:sz w:val="20"/>
          <w:szCs w:val="22"/>
          <w:lang w:val="it-IT"/>
        </w:rPr>
        <w:t xml:space="preserve">ustodisce e rende disponibile, su richiesta degli organi di controllo, la documentazione originale relativa al </w:t>
      </w:r>
      <w:r>
        <w:rPr>
          <w:rFonts w:ascii="Arial" w:hAnsi="Arial" w:cs="Arial"/>
          <w:sz w:val="20"/>
          <w:szCs w:val="22"/>
          <w:lang w:val="it-IT"/>
        </w:rPr>
        <w:t>Progetto di Cooperazione,</w:t>
      </w:r>
      <w:r w:rsidR="00215135" w:rsidRPr="00A7624B">
        <w:rPr>
          <w:rFonts w:ascii="Arial" w:hAnsi="Arial" w:cs="Arial"/>
          <w:sz w:val="20"/>
          <w:szCs w:val="22"/>
          <w:lang w:val="it-IT"/>
        </w:rPr>
        <w:t xml:space="preserve"> in conformità agli impegni presi e nei termini di legge.</w:t>
      </w:r>
    </w:p>
    <w:p w14:paraId="5A34C41A" w14:textId="7C1796A9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55" w:name="_Toc239441808"/>
      <w:bookmarkStart w:id="56" w:name="_DV_C176"/>
      <w:bookmarkEnd w:id="53"/>
      <w:bookmarkEnd w:id="54"/>
      <w:r w:rsidRPr="00D425B2">
        <w:rPr>
          <w:rStyle w:val="Titolodellibro1"/>
          <w:rFonts w:ascii="Arial" w:hAnsi="Arial" w:cs="Arial"/>
        </w:rPr>
        <w:t xml:space="preserve">ART. 9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CIRCUITO FINANZIARIO</w:t>
      </w:r>
      <w:bookmarkEnd w:id="55"/>
      <w:r w:rsidRPr="00D425B2">
        <w:rPr>
          <w:rStyle w:val="Titolodellibro1"/>
          <w:rFonts w:ascii="Arial" w:hAnsi="Arial" w:cs="Arial"/>
        </w:rPr>
        <w:t xml:space="preserve"> </w:t>
      </w:r>
    </w:p>
    <w:p w14:paraId="35540FD5" w14:textId="31B248AF" w:rsidR="00215135" w:rsidRPr="00D425B2" w:rsidRDefault="00215135" w:rsidP="00DB6E2B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Il </w:t>
      </w:r>
      <w:proofErr w:type="spellStart"/>
      <w:r w:rsidRPr="00D425B2">
        <w:rPr>
          <w:rFonts w:ascii="Arial" w:hAnsi="Arial" w:cs="Arial"/>
          <w:sz w:val="20"/>
        </w:rPr>
        <w:t>pagamento</w:t>
      </w:r>
      <w:proofErr w:type="spellEnd"/>
      <w:r w:rsidRPr="00D425B2">
        <w:rPr>
          <w:rFonts w:ascii="Arial" w:hAnsi="Arial" w:cs="Arial"/>
          <w:sz w:val="20"/>
        </w:rPr>
        <w:t xml:space="preserve"> dei </w:t>
      </w:r>
      <w:proofErr w:type="spellStart"/>
      <w:r w:rsidRPr="00D425B2">
        <w:rPr>
          <w:rFonts w:ascii="Arial" w:hAnsi="Arial" w:cs="Arial"/>
          <w:sz w:val="20"/>
        </w:rPr>
        <w:t>contributi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avviene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secondo</w:t>
      </w:r>
      <w:proofErr w:type="spellEnd"/>
      <w:r w:rsidRPr="00D425B2">
        <w:rPr>
          <w:rFonts w:ascii="Arial" w:hAnsi="Arial" w:cs="Arial"/>
          <w:sz w:val="20"/>
        </w:rPr>
        <w:t xml:space="preserve"> le </w:t>
      </w:r>
      <w:proofErr w:type="spellStart"/>
      <w:r w:rsidRPr="00D425B2">
        <w:rPr>
          <w:rFonts w:ascii="Arial" w:hAnsi="Arial" w:cs="Arial"/>
          <w:sz w:val="20"/>
        </w:rPr>
        <w:t>modalità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stabilite</w:t>
      </w:r>
      <w:proofErr w:type="spellEnd"/>
      <w:r w:rsidRPr="00D425B2">
        <w:rPr>
          <w:rFonts w:ascii="Arial" w:hAnsi="Arial" w:cs="Arial"/>
          <w:sz w:val="20"/>
        </w:rPr>
        <w:t xml:space="preserve"> dal </w:t>
      </w:r>
      <w:r w:rsidR="005437FC" w:rsidRPr="00D425B2">
        <w:rPr>
          <w:rFonts w:ascii="Arial" w:hAnsi="Arial" w:cs="Arial"/>
          <w:sz w:val="20"/>
        </w:rPr>
        <w:t>Bando,</w:t>
      </w:r>
      <w:r w:rsidRPr="00D425B2">
        <w:rPr>
          <w:rFonts w:ascii="Arial" w:hAnsi="Arial" w:cs="Arial"/>
          <w:sz w:val="20"/>
        </w:rPr>
        <w:t xml:space="preserve"> in base alla </w:t>
      </w:r>
      <w:proofErr w:type="spellStart"/>
      <w:r w:rsidRPr="00D425B2">
        <w:rPr>
          <w:rFonts w:ascii="Arial" w:hAnsi="Arial" w:cs="Arial"/>
          <w:sz w:val="20"/>
        </w:rPr>
        <w:t>rendicontazione</w:t>
      </w:r>
      <w:proofErr w:type="spellEnd"/>
      <w:r w:rsidRPr="00D425B2">
        <w:rPr>
          <w:rFonts w:ascii="Arial" w:hAnsi="Arial" w:cs="Arial"/>
          <w:sz w:val="20"/>
        </w:rPr>
        <w:t xml:space="preserve"> delle </w:t>
      </w:r>
      <w:proofErr w:type="spellStart"/>
      <w:r w:rsidRPr="00D425B2">
        <w:rPr>
          <w:rFonts w:ascii="Arial" w:hAnsi="Arial" w:cs="Arial"/>
          <w:sz w:val="20"/>
        </w:rPr>
        <w:t>spese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="00723F6E" w:rsidRPr="00D425B2">
        <w:rPr>
          <w:rFonts w:ascii="Arial" w:hAnsi="Arial" w:cs="Arial"/>
          <w:sz w:val="20"/>
        </w:rPr>
        <w:t>afferenti</w:t>
      </w:r>
      <w:proofErr w:type="spellEnd"/>
      <w:r w:rsidR="00723F6E" w:rsidRPr="00D425B2">
        <w:rPr>
          <w:rFonts w:ascii="Arial" w:hAnsi="Arial" w:cs="Arial"/>
          <w:sz w:val="20"/>
        </w:rPr>
        <w:t xml:space="preserve"> al</w:t>
      </w:r>
      <w:r w:rsidR="00DB6E2B">
        <w:rPr>
          <w:rFonts w:ascii="Arial" w:hAnsi="Arial" w:cs="Arial"/>
          <w:sz w:val="20"/>
        </w:rPr>
        <w:t xml:space="preserve"> </w:t>
      </w:r>
      <w:proofErr w:type="spellStart"/>
      <w:r w:rsidR="00DB6E2B">
        <w:rPr>
          <w:rFonts w:ascii="Arial" w:hAnsi="Arial" w:cs="Arial"/>
          <w:sz w:val="20"/>
        </w:rPr>
        <w:t>Progetto</w:t>
      </w:r>
      <w:proofErr w:type="spellEnd"/>
      <w:r w:rsidR="00DB6E2B">
        <w:rPr>
          <w:rFonts w:ascii="Arial" w:hAnsi="Arial" w:cs="Arial"/>
          <w:sz w:val="20"/>
        </w:rPr>
        <w:t xml:space="preserve"> di </w:t>
      </w:r>
      <w:proofErr w:type="spellStart"/>
      <w:r w:rsidR="00DB6E2B">
        <w:rPr>
          <w:rFonts w:ascii="Arial" w:hAnsi="Arial" w:cs="Arial"/>
          <w:sz w:val="20"/>
        </w:rPr>
        <w:t>Cooperazione</w:t>
      </w:r>
      <w:proofErr w:type="spellEnd"/>
      <w:r w:rsidR="00DB6E2B">
        <w:rPr>
          <w:rFonts w:ascii="Arial" w:hAnsi="Arial" w:cs="Arial"/>
          <w:sz w:val="20"/>
        </w:rPr>
        <w:t xml:space="preserve">, in </w:t>
      </w:r>
      <w:proofErr w:type="spellStart"/>
      <w:r w:rsidR="00DB6E2B">
        <w:rPr>
          <w:rFonts w:ascii="Arial" w:hAnsi="Arial" w:cs="Arial"/>
          <w:sz w:val="20"/>
        </w:rPr>
        <w:t>favore</w:t>
      </w:r>
      <w:proofErr w:type="spellEnd"/>
      <w:r w:rsidR="00DB6E2B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del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DB6E2B">
        <w:rPr>
          <w:rFonts w:ascii="Arial" w:hAnsi="Arial" w:cs="Arial"/>
          <w:sz w:val="20"/>
        </w:rPr>
        <w:t>C</w:t>
      </w:r>
      <w:r w:rsidR="00E93C4D" w:rsidRPr="00D425B2">
        <w:rPr>
          <w:rFonts w:ascii="Arial" w:hAnsi="Arial" w:cs="Arial"/>
          <w:sz w:val="20"/>
        </w:rPr>
        <w:t>apofila</w:t>
      </w:r>
      <w:proofErr w:type="spellEnd"/>
      <w:r w:rsidR="00E93C4D" w:rsidRPr="00D425B2">
        <w:rPr>
          <w:rFonts w:ascii="Arial" w:hAnsi="Arial" w:cs="Arial"/>
          <w:sz w:val="20"/>
        </w:rPr>
        <w:t xml:space="preserve">, in nome e per </w:t>
      </w:r>
      <w:proofErr w:type="spellStart"/>
      <w:r w:rsidR="00E93C4D" w:rsidRPr="00D425B2">
        <w:rPr>
          <w:rFonts w:ascii="Arial" w:hAnsi="Arial" w:cs="Arial"/>
          <w:sz w:val="20"/>
        </w:rPr>
        <w:t>conto</w:t>
      </w:r>
      <w:proofErr w:type="spellEnd"/>
      <w:r w:rsidRPr="00D425B2">
        <w:rPr>
          <w:rFonts w:ascii="Arial" w:hAnsi="Arial" w:cs="Arial"/>
          <w:sz w:val="20"/>
        </w:rPr>
        <w:t xml:space="preserve"> dei </w:t>
      </w:r>
      <w:proofErr w:type="spellStart"/>
      <w:r w:rsidRPr="00D425B2">
        <w:rPr>
          <w:rFonts w:ascii="Arial" w:hAnsi="Arial" w:cs="Arial"/>
          <w:sz w:val="20"/>
        </w:rPr>
        <w:t>singoli</w:t>
      </w:r>
      <w:proofErr w:type="spellEnd"/>
      <w:r w:rsidRPr="00D425B2">
        <w:rPr>
          <w:rFonts w:ascii="Arial" w:hAnsi="Arial" w:cs="Arial"/>
          <w:sz w:val="20"/>
        </w:rPr>
        <w:t xml:space="preserve"> Partner</w:t>
      </w:r>
      <w:r w:rsidR="00502337" w:rsidRPr="00D425B2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ed</w:t>
      </w:r>
      <w:proofErr w:type="spellEnd"/>
      <w:r w:rsidR="00E93C4D" w:rsidRPr="00D425B2">
        <w:rPr>
          <w:rFonts w:ascii="Arial" w:hAnsi="Arial" w:cs="Arial"/>
          <w:sz w:val="20"/>
        </w:rPr>
        <w:t xml:space="preserve"> ai </w:t>
      </w:r>
      <w:proofErr w:type="spellStart"/>
      <w:r w:rsidR="00E93C4D" w:rsidRPr="00D425B2">
        <w:rPr>
          <w:rFonts w:ascii="Arial" w:hAnsi="Arial" w:cs="Arial"/>
          <w:sz w:val="20"/>
        </w:rPr>
        <w:t>sensi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del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mandato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collettivo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speciale</w:t>
      </w:r>
      <w:proofErr w:type="spellEnd"/>
      <w:r w:rsidR="00E93C4D" w:rsidRPr="00D425B2">
        <w:rPr>
          <w:rFonts w:ascii="Arial" w:hAnsi="Arial" w:cs="Arial"/>
          <w:sz w:val="20"/>
        </w:rPr>
        <w:t xml:space="preserve"> di </w:t>
      </w:r>
      <w:proofErr w:type="spellStart"/>
      <w:r w:rsidR="00E93C4D" w:rsidRPr="00D425B2">
        <w:rPr>
          <w:rFonts w:ascii="Arial" w:hAnsi="Arial" w:cs="Arial"/>
          <w:sz w:val="20"/>
        </w:rPr>
        <w:t>rappresentanza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sottoscritto</w:t>
      </w:r>
      <w:proofErr w:type="spellEnd"/>
      <w:r w:rsidR="00E93C4D" w:rsidRPr="00D425B2">
        <w:rPr>
          <w:rFonts w:ascii="Arial" w:hAnsi="Arial" w:cs="Arial"/>
          <w:sz w:val="20"/>
        </w:rPr>
        <w:t xml:space="preserve"> da tutti i </w:t>
      </w:r>
      <w:proofErr w:type="spellStart"/>
      <w:r w:rsidR="00E93C4D" w:rsidRPr="00D425B2">
        <w:rPr>
          <w:rFonts w:ascii="Arial" w:hAnsi="Arial" w:cs="Arial"/>
          <w:sz w:val="20"/>
        </w:rPr>
        <w:t>partner</w:t>
      </w:r>
      <w:proofErr w:type="spellEnd"/>
      <w:r w:rsidR="00E93C4D" w:rsidRPr="00D425B2">
        <w:rPr>
          <w:rFonts w:ascii="Arial" w:hAnsi="Arial" w:cs="Arial"/>
          <w:sz w:val="20"/>
        </w:rPr>
        <w:t xml:space="preserve"> </w:t>
      </w:r>
      <w:proofErr w:type="spellStart"/>
      <w:r w:rsidR="00E93C4D" w:rsidRPr="00D425B2">
        <w:rPr>
          <w:rFonts w:ascii="Arial" w:hAnsi="Arial" w:cs="Arial"/>
          <w:sz w:val="20"/>
        </w:rPr>
        <w:t>beneficiari</w:t>
      </w:r>
      <w:proofErr w:type="spellEnd"/>
      <w:r w:rsidR="00E93C4D" w:rsidRPr="00D425B2">
        <w:rPr>
          <w:rFonts w:ascii="Arial" w:hAnsi="Arial" w:cs="Arial"/>
          <w:sz w:val="20"/>
        </w:rPr>
        <w:t xml:space="preserve"> (</w:t>
      </w:r>
      <w:proofErr w:type="spellStart"/>
      <w:r w:rsidR="00DB6E2B">
        <w:rPr>
          <w:rFonts w:ascii="Arial" w:hAnsi="Arial" w:cs="Arial"/>
          <w:sz w:val="20"/>
        </w:rPr>
        <w:t>Allegato</w:t>
      </w:r>
      <w:proofErr w:type="spellEnd"/>
      <w:r w:rsidR="00DB6E2B">
        <w:rPr>
          <w:rFonts w:ascii="Arial" w:hAnsi="Arial" w:cs="Arial"/>
          <w:sz w:val="20"/>
        </w:rPr>
        <w:t xml:space="preserve"> n. 1 al Bando</w:t>
      </w:r>
      <w:r w:rsidR="004508E7" w:rsidRPr="00D425B2">
        <w:rPr>
          <w:rFonts w:ascii="Arial" w:hAnsi="Arial" w:cs="Arial"/>
          <w:sz w:val="20"/>
        </w:rPr>
        <w:t>)</w:t>
      </w:r>
      <w:r w:rsidRPr="00D425B2">
        <w:rPr>
          <w:rFonts w:ascii="Arial" w:hAnsi="Arial" w:cs="Arial"/>
          <w:sz w:val="20"/>
        </w:rPr>
        <w:t>.</w:t>
      </w:r>
    </w:p>
    <w:p w14:paraId="74F037EA" w14:textId="590C83F5" w:rsidR="00215135" w:rsidRPr="00D425B2" w:rsidRDefault="00215135" w:rsidP="00DB6E2B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A </w:t>
      </w:r>
      <w:proofErr w:type="spellStart"/>
      <w:r w:rsidRPr="00D425B2">
        <w:rPr>
          <w:rFonts w:ascii="Arial" w:hAnsi="Arial" w:cs="Arial"/>
          <w:sz w:val="20"/>
        </w:rPr>
        <w:t>seguito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del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ricevimento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dell</w:t>
      </w:r>
      <w:r w:rsidR="00723F6E" w:rsidRPr="00D425B2">
        <w:rPr>
          <w:rFonts w:ascii="Arial" w:hAnsi="Arial" w:cs="Arial"/>
          <w:sz w:val="20"/>
        </w:rPr>
        <w:t>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rendicontazion</w:t>
      </w:r>
      <w:r w:rsidR="00723F6E" w:rsidRPr="00D425B2">
        <w:rPr>
          <w:rFonts w:ascii="Arial" w:hAnsi="Arial" w:cs="Arial"/>
          <w:sz w:val="20"/>
        </w:rPr>
        <w:t>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="000833E9" w:rsidRPr="00D425B2">
        <w:rPr>
          <w:rFonts w:ascii="Arial" w:hAnsi="Arial" w:cs="Arial"/>
          <w:sz w:val="20"/>
        </w:rPr>
        <w:t>presentata</w:t>
      </w:r>
      <w:proofErr w:type="spellEnd"/>
      <w:r w:rsidR="000833E9" w:rsidRPr="00D425B2">
        <w:rPr>
          <w:rFonts w:ascii="Arial" w:hAnsi="Arial" w:cs="Arial"/>
          <w:sz w:val="20"/>
        </w:rPr>
        <w:t xml:space="preserve"> dal </w:t>
      </w:r>
      <w:proofErr w:type="spellStart"/>
      <w:r w:rsidR="000833E9" w:rsidRPr="00D425B2">
        <w:rPr>
          <w:rFonts w:ascii="Arial" w:hAnsi="Arial" w:cs="Arial"/>
          <w:sz w:val="20"/>
        </w:rPr>
        <w:t>capofila</w:t>
      </w:r>
      <w:proofErr w:type="spellEnd"/>
      <w:r w:rsidRPr="00D425B2">
        <w:rPr>
          <w:rFonts w:ascii="Arial" w:hAnsi="Arial" w:cs="Arial"/>
          <w:sz w:val="20"/>
        </w:rPr>
        <w:t>,</w:t>
      </w:r>
      <w:r w:rsidR="000833E9" w:rsidRPr="00D425B2">
        <w:rPr>
          <w:rFonts w:ascii="Arial" w:hAnsi="Arial" w:cs="Arial"/>
          <w:sz w:val="20"/>
        </w:rPr>
        <w:t xml:space="preserve"> </w:t>
      </w:r>
      <w:proofErr w:type="spellStart"/>
      <w:r w:rsidR="000833E9" w:rsidRPr="00D425B2">
        <w:rPr>
          <w:rFonts w:ascii="Arial" w:hAnsi="Arial" w:cs="Arial"/>
          <w:sz w:val="20"/>
        </w:rPr>
        <w:t>tramite</w:t>
      </w:r>
      <w:proofErr w:type="spellEnd"/>
      <w:r w:rsidR="000833E9" w:rsidRPr="00D425B2">
        <w:rPr>
          <w:rFonts w:ascii="Arial" w:hAnsi="Arial" w:cs="Arial"/>
          <w:sz w:val="20"/>
        </w:rPr>
        <w:t xml:space="preserve"> la </w:t>
      </w:r>
      <w:proofErr w:type="spellStart"/>
      <w:r w:rsidR="000833E9" w:rsidRPr="00D425B2">
        <w:rPr>
          <w:rFonts w:ascii="Arial" w:hAnsi="Arial" w:cs="Arial"/>
          <w:sz w:val="20"/>
        </w:rPr>
        <w:t>presentazione</w:t>
      </w:r>
      <w:proofErr w:type="spellEnd"/>
      <w:r w:rsidR="000833E9" w:rsidRPr="00D425B2">
        <w:rPr>
          <w:rFonts w:ascii="Arial" w:hAnsi="Arial" w:cs="Arial"/>
          <w:sz w:val="20"/>
        </w:rPr>
        <w:t xml:space="preserve"> di </w:t>
      </w:r>
      <w:proofErr w:type="spellStart"/>
      <w:r w:rsidR="000833E9" w:rsidRPr="00D425B2">
        <w:rPr>
          <w:rFonts w:ascii="Arial" w:hAnsi="Arial" w:cs="Arial"/>
          <w:sz w:val="20"/>
        </w:rPr>
        <w:t>una</w:t>
      </w:r>
      <w:proofErr w:type="spellEnd"/>
      <w:r w:rsidR="000833E9" w:rsidRPr="00D425B2">
        <w:rPr>
          <w:rFonts w:ascii="Arial" w:hAnsi="Arial" w:cs="Arial"/>
          <w:sz w:val="20"/>
        </w:rPr>
        <w:t xml:space="preserve"> </w:t>
      </w:r>
      <w:proofErr w:type="spellStart"/>
      <w:r w:rsidR="00803C97">
        <w:rPr>
          <w:rFonts w:ascii="Arial" w:hAnsi="Arial" w:cs="Arial"/>
          <w:sz w:val="20"/>
        </w:rPr>
        <w:t>D</w:t>
      </w:r>
      <w:r w:rsidR="000833E9" w:rsidRPr="00D425B2">
        <w:rPr>
          <w:rFonts w:ascii="Arial" w:hAnsi="Arial" w:cs="Arial"/>
          <w:sz w:val="20"/>
        </w:rPr>
        <w:t>omanda</w:t>
      </w:r>
      <w:proofErr w:type="spellEnd"/>
      <w:r w:rsidR="000833E9" w:rsidRPr="00D425B2">
        <w:rPr>
          <w:rFonts w:ascii="Arial" w:hAnsi="Arial" w:cs="Arial"/>
          <w:sz w:val="20"/>
        </w:rPr>
        <w:t xml:space="preserve"> di </w:t>
      </w:r>
      <w:proofErr w:type="spellStart"/>
      <w:r w:rsidR="00803C97">
        <w:rPr>
          <w:rFonts w:ascii="Arial" w:hAnsi="Arial" w:cs="Arial"/>
          <w:sz w:val="20"/>
        </w:rPr>
        <w:t>P</w:t>
      </w:r>
      <w:r w:rsidR="000833E9" w:rsidRPr="00D425B2">
        <w:rPr>
          <w:rFonts w:ascii="Arial" w:hAnsi="Arial" w:cs="Arial"/>
          <w:sz w:val="20"/>
        </w:rPr>
        <w:t>agamento</w:t>
      </w:r>
      <w:proofErr w:type="spellEnd"/>
      <w:r w:rsidR="000833E9" w:rsidRPr="00D425B2">
        <w:rPr>
          <w:rFonts w:ascii="Arial" w:hAnsi="Arial" w:cs="Arial"/>
          <w:sz w:val="20"/>
        </w:rPr>
        <w:t xml:space="preserve"> (</w:t>
      </w:r>
      <w:proofErr w:type="spellStart"/>
      <w:r w:rsidR="00810D0C" w:rsidRPr="00D425B2">
        <w:rPr>
          <w:rFonts w:ascii="Arial" w:hAnsi="Arial" w:cs="Arial"/>
          <w:sz w:val="20"/>
        </w:rPr>
        <w:t>acconto</w:t>
      </w:r>
      <w:proofErr w:type="spellEnd"/>
      <w:r w:rsidR="00810D0C" w:rsidRPr="00D425B2">
        <w:rPr>
          <w:rFonts w:ascii="Arial" w:hAnsi="Arial" w:cs="Arial"/>
          <w:sz w:val="20"/>
        </w:rPr>
        <w:t xml:space="preserve">, </w:t>
      </w:r>
      <w:r w:rsidR="00FB5D8D" w:rsidRPr="00D425B2">
        <w:rPr>
          <w:rFonts w:ascii="Arial" w:hAnsi="Arial" w:cs="Arial"/>
          <w:sz w:val="20"/>
        </w:rPr>
        <w:t>saldo</w:t>
      </w:r>
      <w:r w:rsidR="00810D0C" w:rsidRPr="00D425B2">
        <w:rPr>
          <w:rFonts w:ascii="Arial" w:hAnsi="Arial" w:cs="Arial"/>
          <w:sz w:val="20"/>
        </w:rPr>
        <w:t>)</w:t>
      </w:r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complet</w:t>
      </w:r>
      <w:r w:rsidR="00810D0C" w:rsidRPr="00D425B2">
        <w:rPr>
          <w:rFonts w:ascii="Arial" w:hAnsi="Arial" w:cs="Arial"/>
          <w:sz w:val="20"/>
        </w:rPr>
        <w:t>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della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relativa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documentazione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giustificativa</w:t>
      </w:r>
      <w:proofErr w:type="spellEnd"/>
      <w:r w:rsidR="009E77D5" w:rsidRPr="00D425B2">
        <w:rPr>
          <w:rFonts w:ascii="Arial" w:hAnsi="Arial" w:cs="Arial"/>
          <w:sz w:val="20"/>
        </w:rPr>
        <w:t>.</w:t>
      </w:r>
      <w:r w:rsidRPr="00D425B2">
        <w:rPr>
          <w:rFonts w:ascii="Arial" w:hAnsi="Arial" w:cs="Arial"/>
          <w:sz w:val="20"/>
        </w:rPr>
        <w:t xml:space="preserve"> </w:t>
      </w:r>
      <w:proofErr w:type="spellStart"/>
      <w:r w:rsidR="009E77D5" w:rsidRPr="00D425B2">
        <w:rPr>
          <w:rFonts w:ascii="Arial" w:hAnsi="Arial" w:cs="Arial"/>
          <w:sz w:val="20"/>
        </w:rPr>
        <w:t>T</w:t>
      </w:r>
      <w:r w:rsidRPr="00D425B2">
        <w:rPr>
          <w:rFonts w:ascii="Arial" w:hAnsi="Arial" w:cs="Arial"/>
          <w:sz w:val="20"/>
        </w:rPr>
        <w:t>erminata</w:t>
      </w:r>
      <w:proofErr w:type="spellEnd"/>
      <w:r w:rsidRPr="00D425B2">
        <w:rPr>
          <w:rFonts w:ascii="Arial" w:hAnsi="Arial" w:cs="Arial"/>
          <w:sz w:val="20"/>
        </w:rPr>
        <w:t xml:space="preserve"> con </w:t>
      </w:r>
      <w:proofErr w:type="spellStart"/>
      <w:r w:rsidRPr="00D425B2">
        <w:rPr>
          <w:rFonts w:ascii="Arial" w:hAnsi="Arial" w:cs="Arial"/>
          <w:sz w:val="20"/>
        </w:rPr>
        <w:t>esito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positivo</w:t>
      </w:r>
      <w:proofErr w:type="spellEnd"/>
      <w:r w:rsidRPr="00D425B2">
        <w:rPr>
          <w:rFonts w:ascii="Arial" w:hAnsi="Arial" w:cs="Arial"/>
          <w:sz w:val="20"/>
        </w:rPr>
        <w:t xml:space="preserve"> la </w:t>
      </w:r>
      <w:proofErr w:type="spellStart"/>
      <w:r w:rsidRPr="00D425B2">
        <w:rPr>
          <w:rFonts w:ascii="Arial" w:hAnsi="Arial" w:cs="Arial"/>
          <w:sz w:val="20"/>
        </w:rPr>
        <w:t>relativa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istruttoria</w:t>
      </w:r>
      <w:proofErr w:type="spellEnd"/>
      <w:r w:rsidR="00803C97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l’</w:t>
      </w:r>
      <w:proofErr w:type="spellStart"/>
      <w:r w:rsidRPr="00D425B2">
        <w:rPr>
          <w:rFonts w:ascii="Arial" w:hAnsi="Arial" w:cs="Arial"/>
          <w:sz w:val="20"/>
        </w:rPr>
        <w:t>Organismo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pagatore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effettuerà</w:t>
      </w:r>
      <w:proofErr w:type="spellEnd"/>
      <w:r w:rsidRPr="00D425B2">
        <w:rPr>
          <w:rFonts w:ascii="Arial" w:hAnsi="Arial" w:cs="Arial"/>
          <w:sz w:val="20"/>
        </w:rPr>
        <w:t xml:space="preserve"> i </w:t>
      </w:r>
      <w:proofErr w:type="spellStart"/>
      <w:r w:rsidRPr="00D425B2">
        <w:rPr>
          <w:rFonts w:ascii="Arial" w:hAnsi="Arial" w:cs="Arial"/>
          <w:sz w:val="20"/>
        </w:rPr>
        <w:t>pagamenti</w:t>
      </w:r>
      <w:proofErr w:type="spellEnd"/>
      <w:r w:rsidRPr="00D425B2">
        <w:rPr>
          <w:rFonts w:ascii="Arial" w:hAnsi="Arial" w:cs="Arial"/>
          <w:sz w:val="20"/>
        </w:rPr>
        <w:t xml:space="preserve">. </w:t>
      </w:r>
      <w:proofErr w:type="spellStart"/>
      <w:r w:rsidRPr="00D425B2">
        <w:rPr>
          <w:rFonts w:ascii="Arial" w:hAnsi="Arial" w:cs="Arial"/>
          <w:sz w:val="20"/>
        </w:rPr>
        <w:t>Questi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ultimi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vengono</w:t>
      </w:r>
      <w:proofErr w:type="spellEnd"/>
      <w:r w:rsidRPr="00D425B2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effettuati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sul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conto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corrente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indicato</w:t>
      </w:r>
      <w:proofErr w:type="spellEnd"/>
      <w:r w:rsidRPr="00D425B2">
        <w:rPr>
          <w:rFonts w:ascii="Arial" w:hAnsi="Arial" w:cs="Arial"/>
          <w:sz w:val="20"/>
        </w:rPr>
        <w:t xml:space="preserve"> dal </w:t>
      </w:r>
      <w:proofErr w:type="spellStart"/>
      <w:r w:rsidRPr="00D425B2">
        <w:rPr>
          <w:rFonts w:ascii="Arial" w:hAnsi="Arial" w:cs="Arial"/>
          <w:sz w:val="20"/>
        </w:rPr>
        <w:t>Capofila</w:t>
      </w:r>
      <w:proofErr w:type="spellEnd"/>
      <w:r w:rsidR="004E4639" w:rsidRPr="00D425B2">
        <w:rPr>
          <w:rFonts w:ascii="Arial" w:hAnsi="Arial" w:cs="Arial"/>
          <w:sz w:val="20"/>
        </w:rPr>
        <w:t xml:space="preserve"> </w:t>
      </w:r>
      <w:proofErr w:type="spellStart"/>
      <w:r w:rsidR="004E4639" w:rsidRPr="00D425B2">
        <w:rPr>
          <w:rFonts w:ascii="Arial" w:hAnsi="Arial" w:cs="Arial"/>
          <w:sz w:val="20"/>
        </w:rPr>
        <w:t>nel</w:t>
      </w:r>
      <w:proofErr w:type="spellEnd"/>
      <w:r w:rsidR="004E4639" w:rsidRPr="00D425B2">
        <w:rPr>
          <w:rFonts w:ascii="Arial" w:hAnsi="Arial" w:cs="Arial"/>
          <w:sz w:val="20"/>
        </w:rPr>
        <w:t xml:space="preserve"> </w:t>
      </w:r>
      <w:proofErr w:type="spellStart"/>
      <w:r w:rsidR="004E4639" w:rsidRPr="00D425B2">
        <w:rPr>
          <w:rFonts w:ascii="Arial" w:hAnsi="Arial" w:cs="Arial"/>
          <w:sz w:val="20"/>
        </w:rPr>
        <w:t>fascicolo</w:t>
      </w:r>
      <w:proofErr w:type="spellEnd"/>
      <w:r w:rsidR="004E4639" w:rsidRPr="00D425B2">
        <w:rPr>
          <w:rFonts w:ascii="Arial" w:hAnsi="Arial" w:cs="Arial"/>
          <w:sz w:val="20"/>
        </w:rPr>
        <w:t xml:space="preserve"> </w:t>
      </w:r>
      <w:proofErr w:type="spellStart"/>
      <w:r w:rsidR="004E4639" w:rsidRPr="00D425B2">
        <w:rPr>
          <w:rFonts w:ascii="Arial" w:hAnsi="Arial" w:cs="Arial"/>
          <w:sz w:val="20"/>
        </w:rPr>
        <w:t>aziendale</w:t>
      </w:r>
      <w:proofErr w:type="spellEnd"/>
      <w:r w:rsidRPr="00D425B2">
        <w:rPr>
          <w:rFonts w:ascii="Arial" w:hAnsi="Arial" w:cs="Arial"/>
          <w:sz w:val="20"/>
        </w:rPr>
        <w:t xml:space="preserve"> su </w:t>
      </w:r>
      <w:proofErr w:type="spellStart"/>
      <w:r w:rsidRPr="00D425B2">
        <w:rPr>
          <w:rFonts w:ascii="Arial" w:hAnsi="Arial" w:cs="Arial"/>
          <w:sz w:val="20"/>
        </w:rPr>
        <w:t>Anagrafe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agricola</w:t>
      </w:r>
      <w:proofErr w:type="spellEnd"/>
      <w:r w:rsidRPr="00D425B2">
        <w:rPr>
          <w:rFonts w:ascii="Arial" w:hAnsi="Arial" w:cs="Arial"/>
          <w:sz w:val="20"/>
        </w:rPr>
        <w:t xml:space="preserve">. Il </w:t>
      </w:r>
      <w:proofErr w:type="spellStart"/>
      <w:r w:rsidRPr="00D425B2">
        <w:rPr>
          <w:rFonts w:ascii="Arial" w:hAnsi="Arial" w:cs="Arial"/>
          <w:sz w:val="20"/>
        </w:rPr>
        <w:t>Capofila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trasferisce</w:t>
      </w:r>
      <w:proofErr w:type="spellEnd"/>
      <w:r w:rsidRPr="00D425B2">
        <w:rPr>
          <w:rFonts w:ascii="Arial" w:hAnsi="Arial" w:cs="Arial"/>
          <w:sz w:val="20"/>
        </w:rPr>
        <w:t xml:space="preserve"> le somme </w:t>
      </w:r>
      <w:proofErr w:type="spellStart"/>
      <w:r w:rsidRPr="00D425B2">
        <w:rPr>
          <w:rFonts w:ascii="Arial" w:hAnsi="Arial" w:cs="Arial"/>
          <w:sz w:val="20"/>
        </w:rPr>
        <w:t>ricevute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dall’Organismo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pagatore</w:t>
      </w:r>
      <w:proofErr w:type="spellEnd"/>
      <w:r w:rsidR="004E4639" w:rsidRPr="00D425B2">
        <w:rPr>
          <w:rFonts w:ascii="Arial" w:hAnsi="Arial" w:cs="Arial"/>
          <w:sz w:val="20"/>
        </w:rPr>
        <w:t xml:space="preserve"> a </w:t>
      </w:r>
      <w:proofErr w:type="spellStart"/>
      <w:r w:rsidR="004E4639" w:rsidRPr="00D425B2">
        <w:rPr>
          <w:rFonts w:ascii="Arial" w:hAnsi="Arial" w:cs="Arial"/>
          <w:sz w:val="20"/>
        </w:rPr>
        <w:t>ciascun</w:t>
      </w:r>
      <w:proofErr w:type="spellEnd"/>
      <w:r w:rsidR="004E4639" w:rsidRPr="00D425B2">
        <w:rPr>
          <w:rFonts w:ascii="Arial" w:hAnsi="Arial" w:cs="Arial"/>
          <w:sz w:val="20"/>
        </w:rPr>
        <w:t xml:space="preserve"> </w:t>
      </w:r>
      <w:proofErr w:type="spellStart"/>
      <w:r w:rsidR="004E4639" w:rsidRPr="00D425B2">
        <w:rPr>
          <w:rFonts w:ascii="Arial" w:hAnsi="Arial" w:cs="Arial"/>
          <w:sz w:val="20"/>
        </w:rPr>
        <w:t>partner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803C97">
        <w:rPr>
          <w:rFonts w:ascii="Arial" w:hAnsi="Arial" w:cs="Arial"/>
          <w:sz w:val="20"/>
        </w:rPr>
        <w:t>entro</w:t>
      </w:r>
      <w:proofErr w:type="spellEnd"/>
      <w:r w:rsidRPr="00803C97">
        <w:rPr>
          <w:rFonts w:ascii="Arial" w:hAnsi="Arial" w:cs="Arial"/>
          <w:sz w:val="20"/>
        </w:rPr>
        <w:t xml:space="preserve"> __</w:t>
      </w:r>
      <w:r w:rsidR="00803C97" w:rsidRPr="00803C97">
        <w:rPr>
          <w:rFonts w:ascii="Arial" w:hAnsi="Arial" w:cs="Arial"/>
          <w:sz w:val="20"/>
        </w:rPr>
        <w:t>__</w:t>
      </w:r>
      <w:r w:rsidRPr="00803C97">
        <w:rPr>
          <w:rFonts w:ascii="Arial" w:hAnsi="Arial" w:cs="Arial"/>
          <w:sz w:val="20"/>
        </w:rPr>
        <w:t xml:space="preserve"> </w:t>
      </w:r>
      <w:proofErr w:type="spellStart"/>
      <w:r w:rsidRPr="00803C97">
        <w:rPr>
          <w:rFonts w:ascii="Arial" w:hAnsi="Arial" w:cs="Arial"/>
          <w:sz w:val="20"/>
        </w:rPr>
        <w:t>giorni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bookmarkStart w:id="57" w:name="_Hlk213927357"/>
      <w:proofErr w:type="spellStart"/>
      <w:r w:rsidRPr="00D425B2">
        <w:rPr>
          <w:rFonts w:ascii="Arial" w:hAnsi="Arial" w:cs="Arial"/>
          <w:sz w:val="20"/>
        </w:rPr>
        <w:t>lavorativi</w:t>
      </w:r>
      <w:proofErr w:type="spellEnd"/>
      <w:r w:rsidRPr="00D425B2">
        <w:rPr>
          <w:rFonts w:ascii="Arial" w:hAnsi="Arial" w:cs="Arial"/>
          <w:sz w:val="20"/>
        </w:rPr>
        <w:t xml:space="preserve"> dal </w:t>
      </w:r>
      <w:proofErr w:type="spellStart"/>
      <w:r w:rsidRPr="00D425B2">
        <w:rPr>
          <w:rFonts w:ascii="Arial" w:hAnsi="Arial" w:cs="Arial"/>
          <w:sz w:val="20"/>
        </w:rPr>
        <w:t>loro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accredito</w:t>
      </w:r>
      <w:proofErr w:type="spellEnd"/>
      <w:r w:rsidRPr="00D425B2">
        <w:rPr>
          <w:rFonts w:ascii="Arial" w:hAnsi="Arial" w:cs="Arial"/>
          <w:sz w:val="20"/>
        </w:rPr>
        <w:t xml:space="preserve"> e </w:t>
      </w:r>
      <w:proofErr w:type="spellStart"/>
      <w:r w:rsidRPr="00D425B2">
        <w:rPr>
          <w:rFonts w:ascii="Arial" w:hAnsi="Arial" w:cs="Arial"/>
          <w:sz w:val="20"/>
        </w:rPr>
        <w:t>sulla</w:t>
      </w:r>
      <w:proofErr w:type="spellEnd"/>
      <w:r w:rsidRPr="00D425B2">
        <w:rPr>
          <w:rFonts w:ascii="Arial" w:hAnsi="Arial" w:cs="Arial"/>
          <w:sz w:val="20"/>
        </w:rPr>
        <w:t xml:space="preserve"> base delle </w:t>
      </w:r>
      <w:proofErr w:type="spellStart"/>
      <w:r w:rsidRPr="00D425B2">
        <w:rPr>
          <w:rFonts w:ascii="Arial" w:hAnsi="Arial" w:cs="Arial"/>
          <w:sz w:val="20"/>
        </w:rPr>
        <w:t>spese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effettivamente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rendicontate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r w:rsidR="00DB6E2B">
        <w:rPr>
          <w:rFonts w:ascii="Arial" w:hAnsi="Arial" w:cs="Arial"/>
          <w:sz w:val="20"/>
        </w:rPr>
        <w:t xml:space="preserve">e </w:t>
      </w:r>
      <w:proofErr w:type="spellStart"/>
      <w:r w:rsidR="00DB6E2B" w:rsidRPr="00D425B2">
        <w:rPr>
          <w:rFonts w:ascii="Arial" w:hAnsi="Arial" w:cs="Arial"/>
          <w:sz w:val="20"/>
        </w:rPr>
        <w:t>riconosciute</w:t>
      </w:r>
      <w:proofErr w:type="spellEnd"/>
      <w:r w:rsidR="00DB6E2B" w:rsidRPr="00D425B2">
        <w:rPr>
          <w:rFonts w:ascii="Arial" w:hAnsi="Arial" w:cs="Arial"/>
          <w:sz w:val="20"/>
        </w:rPr>
        <w:t xml:space="preserve"> </w:t>
      </w:r>
      <w:r w:rsidRPr="00D425B2">
        <w:rPr>
          <w:rFonts w:ascii="Arial" w:hAnsi="Arial" w:cs="Arial"/>
          <w:sz w:val="20"/>
        </w:rPr>
        <w:t xml:space="preserve">a </w:t>
      </w:r>
      <w:proofErr w:type="spellStart"/>
      <w:r w:rsidRPr="00D425B2">
        <w:rPr>
          <w:rFonts w:ascii="Arial" w:hAnsi="Arial" w:cs="Arial"/>
          <w:sz w:val="20"/>
        </w:rPr>
        <w:t>ciascuno</w:t>
      </w:r>
      <w:proofErr w:type="spellEnd"/>
      <w:r w:rsidRPr="00D425B2">
        <w:rPr>
          <w:rFonts w:ascii="Arial" w:hAnsi="Arial" w:cs="Arial"/>
          <w:sz w:val="20"/>
        </w:rPr>
        <w:t xml:space="preserve"> dei Partner</w:t>
      </w:r>
      <w:bookmarkEnd w:id="57"/>
      <w:r w:rsidRPr="00D425B2">
        <w:rPr>
          <w:rFonts w:ascii="Arial" w:hAnsi="Arial" w:cs="Arial"/>
          <w:sz w:val="20"/>
        </w:rPr>
        <w:t xml:space="preserve">. </w:t>
      </w:r>
    </w:p>
    <w:p w14:paraId="50A0616E" w14:textId="6B1A86F3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58" w:name="_DV_M117"/>
      <w:bookmarkStart w:id="59" w:name="_Toc239441809"/>
      <w:bookmarkEnd w:id="58"/>
      <w:r w:rsidRPr="00D425B2">
        <w:rPr>
          <w:rStyle w:val="Titolodellibro1"/>
          <w:rFonts w:ascii="Arial" w:hAnsi="Arial" w:cs="Arial"/>
        </w:rPr>
        <w:t xml:space="preserve">ART. 10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CONFIDENZIALITÀ</w:t>
      </w:r>
      <w:bookmarkEnd w:id="59"/>
      <w:r w:rsidRPr="00D425B2">
        <w:rPr>
          <w:rStyle w:val="Titolodellibro1"/>
          <w:rFonts w:ascii="Arial" w:hAnsi="Arial" w:cs="Arial"/>
        </w:rPr>
        <w:t xml:space="preserve"> </w:t>
      </w:r>
    </w:p>
    <w:p w14:paraId="33C693A0" w14:textId="7D910DEC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Il Capofila e i Partner si impegnano a mantenere la riservatezza su qualsiasi documento, informazione o altro materiale direttamente correlato all’esecuzione del</w:t>
      </w:r>
      <w:r w:rsidR="004436A3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>, la cui diffusione possa causare pregiudizio ad altre parti.</w:t>
      </w:r>
    </w:p>
    <w:p w14:paraId="641A32B8" w14:textId="2CEC2174" w:rsidR="00215135" w:rsidRPr="00D425B2" w:rsidRDefault="00215135" w:rsidP="00D74EA1">
      <w:pPr>
        <w:pStyle w:val="NormaleWeb"/>
        <w:spacing w:before="0" w:after="198" w:line="276" w:lineRule="auto"/>
        <w:jc w:val="both"/>
        <w:rPr>
          <w:rStyle w:val="Titolodellibro1"/>
          <w:rFonts w:ascii="Arial" w:hAnsi="Arial" w:cs="Arial"/>
          <w:b w:val="0"/>
          <w:bCs w:val="0"/>
          <w:smallCaps w:val="0"/>
          <w:spacing w:val="0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La riservatezza è applicata fatte salve le regole</w:t>
      </w:r>
      <w:r w:rsidR="00B7524F" w:rsidRPr="00D425B2">
        <w:rPr>
          <w:rFonts w:ascii="Arial" w:hAnsi="Arial" w:cs="Arial"/>
          <w:sz w:val="20"/>
          <w:szCs w:val="22"/>
          <w:lang w:val="it-IT"/>
        </w:rPr>
        <w:t xml:space="preserve"> sugli obblighi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di pubblic</w:t>
      </w:r>
      <w:r w:rsidR="00B7524F" w:rsidRPr="00D425B2">
        <w:rPr>
          <w:rFonts w:ascii="Arial" w:hAnsi="Arial" w:cs="Arial"/>
          <w:sz w:val="20"/>
          <w:szCs w:val="22"/>
          <w:lang w:val="it-IT"/>
        </w:rPr>
        <w:t>ità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a livello di europe</w:t>
      </w:r>
      <w:r w:rsidR="005C4AEE" w:rsidRPr="00D425B2">
        <w:rPr>
          <w:rFonts w:ascii="Arial" w:hAnsi="Arial" w:cs="Arial"/>
          <w:sz w:val="20"/>
          <w:szCs w:val="22"/>
          <w:lang w:val="it-IT"/>
        </w:rPr>
        <w:t>o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5C18B5A0" w14:textId="762BB40C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60" w:name="_DV_C186"/>
      <w:bookmarkStart w:id="61" w:name="_Toc239441810"/>
      <w:bookmarkEnd w:id="56"/>
      <w:r w:rsidRPr="00D425B2">
        <w:rPr>
          <w:rStyle w:val="Titolodellibro1"/>
          <w:rFonts w:ascii="Arial" w:hAnsi="Arial" w:cs="Arial"/>
        </w:rPr>
        <w:t xml:space="preserve">ART. 11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INADEMPIMENTO ED ESCLUSIONE</w:t>
      </w:r>
      <w:bookmarkEnd w:id="60"/>
      <w:bookmarkEnd w:id="61"/>
    </w:p>
    <w:p w14:paraId="3AFCB3D6" w14:textId="2B309368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bookmarkStart w:id="62" w:name="_DV_C187"/>
      <w:r w:rsidRPr="00D425B2">
        <w:rPr>
          <w:rFonts w:ascii="Arial" w:hAnsi="Arial" w:cs="Arial"/>
          <w:sz w:val="20"/>
          <w:szCs w:val="22"/>
          <w:lang w:val="it-IT"/>
        </w:rPr>
        <w:t>In caso di inadempimento degli obblighi e dei compiti di cooperazione progettuali dettagliati negli articoli da 6 a 8,</w:t>
      </w:r>
      <w:r w:rsidR="000610CC" w:rsidRPr="00D425B2">
        <w:rPr>
          <w:rFonts w:ascii="Arial" w:hAnsi="Arial" w:cs="Arial"/>
          <w:sz w:val="20"/>
          <w:szCs w:val="22"/>
          <w:lang w:val="it-IT"/>
        </w:rPr>
        <w:t xml:space="preserve"> le parti convengono che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il Capofila richied</w:t>
      </w:r>
      <w:r w:rsidR="000610CC" w:rsidRPr="00D425B2">
        <w:rPr>
          <w:rFonts w:ascii="Arial" w:hAnsi="Arial" w:cs="Arial"/>
          <w:sz w:val="20"/>
          <w:szCs w:val="22"/>
          <w:lang w:val="it-IT"/>
        </w:rPr>
        <w:t>a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, tempestivamente e per iscritto, al </w:t>
      </w:r>
      <w:r w:rsidR="004436A3">
        <w:rPr>
          <w:rFonts w:ascii="Arial" w:hAnsi="Arial" w:cs="Arial"/>
          <w:sz w:val="20"/>
          <w:szCs w:val="22"/>
          <w:lang w:val="it-IT"/>
        </w:rPr>
        <w:t>P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artner responsabile di porre fine all’inadempimento con immediatezza e ne dà comunicazione agli altri </w:t>
      </w:r>
      <w:r w:rsidR="004436A3">
        <w:rPr>
          <w:rFonts w:ascii="Arial" w:hAnsi="Arial" w:cs="Arial"/>
          <w:sz w:val="20"/>
          <w:szCs w:val="22"/>
          <w:lang w:val="it-IT"/>
        </w:rPr>
        <w:t>p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artner. Se l’inadempimento perdura oltre il termine concordato, il Capofila può decidere, di concerto con gli altri </w:t>
      </w:r>
      <w:r w:rsidR="004436A3">
        <w:rPr>
          <w:rFonts w:ascii="Arial" w:hAnsi="Arial" w:cs="Arial"/>
          <w:sz w:val="20"/>
          <w:szCs w:val="22"/>
          <w:lang w:val="it-IT"/>
        </w:rPr>
        <w:t>p</w:t>
      </w:r>
      <w:r w:rsidRPr="00D425B2">
        <w:rPr>
          <w:rFonts w:ascii="Arial" w:hAnsi="Arial" w:cs="Arial"/>
          <w:sz w:val="20"/>
          <w:szCs w:val="22"/>
          <w:lang w:val="it-IT"/>
        </w:rPr>
        <w:t>artner all’unanimità, di escludere il Partner in questione</w:t>
      </w:r>
      <w:r w:rsidR="00AA71E5" w:rsidRPr="00D425B2">
        <w:rPr>
          <w:rFonts w:ascii="Arial" w:hAnsi="Arial" w:cs="Arial"/>
          <w:sz w:val="20"/>
          <w:szCs w:val="22"/>
          <w:lang w:val="it-IT"/>
        </w:rPr>
        <w:t xml:space="preserve"> secondo le modalità stabilite nel presente </w:t>
      </w:r>
      <w:r w:rsidR="004436A3">
        <w:rPr>
          <w:rFonts w:ascii="Arial" w:hAnsi="Arial" w:cs="Arial"/>
          <w:sz w:val="20"/>
          <w:szCs w:val="22"/>
          <w:lang w:val="it-IT"/>
        </w:rPr>
        <w:t>A</w:t>
      </w:r>
      <w:r w:rsidR="00AA71E5" w:rsidRPr="00D425B2">
        <w:rPr>
          <w:rFonts w:ascii="Arial" w:hAnsi="Arial" w:cs="Arial"/>
          <w:sz w:val="20"/>
          <w:szCs w:val="22"/>
          <w:lang w:val="it-IT"/>
        </w:rPr>
        <w:t>ccordo</w:t>
      </w:r>
      <w:r w:rsidRPr="00D425B2">
        <w:rPr>
          <w:rFonts w:ascii="Arial" w:hAnsi="Arial" w:cs="Arial"/>
          <w:sz w:val="20"/>
          <w:szCs w:val="22"/>
          <w:lang w:val="it-IT"/>
        </w:rPr>
        <w:t>.</w:t>
      </w:r>
    </w:p>
    <w:p w14:paraId="0B8BE420" w14:textId="75D79C1C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szCs w:val="22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t>Qualora l’inadempimento del Partner abbia conseguenze finanziarie negative per il finanziamento dell’inter</w:t>
      </w:r>
      <w:r w:rsidR="004436A3">
        <w:rPr>
          <w:rFonts w:ascii="Arial" w:hAnsi="Arial" w:cs="Arial"/>
          <w:sz w:val="20"/>
          <w:szCs w:val="22"/>
          <w:lang w:val="it-IT"/>
        </w:rPr>
        <w:t>o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 </w:t>
      </w:r>
      <w:r w:rsidR="004436A3">
        <w:rPr>
          <w:rFonts w:ascii="Arial" w:hAnsi="Arial" w:cs="Arial"/>
          <w:sz w:val="20"/>
          <w:szCs w:val="22"/>
          <w:lang w:val="it-IT"/>
        </w:rPr>
        <w:t xml:space="preserve">Progetto </w:t>
      </w:r>
      <w:r w:rsidR="00476E4B">
        <w:rPr>
          <w:rFonts w:ascii="Arial" w:hAnsi="Arial" w:cs="Arial"/>
          <w:sz w:val="20"/>
          <w:szCs w:val="22"/>
          <w:lang w:val="it-IT"/>
        </w:rPr>
        <w:t>di</w:t>
      </w:r>
      <w:r w:rsidR="004436A3">
        <w:rPr>
          <w:rFonts w:ascii="Arial" w:hAnsi="Arial" w:cs="Arial"/>
          <w:sz w:val="20"/>
          <w:szCs w:val="22"/>
          <w:lang w:val="it-IT"/>
        </w:rPr>
        <w:t xml:space="preserve"> Cooperazione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, il Capofila, di concerto con gli altri </w:t>
      </w:r>
      <w:r w:rsidR="00476E4B">
        <w:rPr>
          <w:rFonts w:ascii="Arial" w:hAnsi="Arial" w:cs="Arial"/>
          <w:sz w:val="20"/>
          <w:szCs w:val="22"/>
          <w:lang w:val="it-IT"/>
        </w:rPr>
        <w:t>P</w:t>
      </w:r>
      <w:r w:rsidRPr="00D425B2">
        <w:rPr>
          <w:rFonts w:ascii="Arial" w:hAnsi="Arial" w:cs="Arial"/>
          <w:sz w:val="20"/>
          <w:szCs w:val="22"/>
          <w:lang w:val="it-IT"/>
        </w:rPr>
        <w:t>artner all’unanimità, può pretendere un indennizzo.</w:t>
      </w:r>
    </w:p>
    <w:p w14:paraId="10BB48C4" w14:textId="47AF678D" w:rsidR="00215135" w:rsidRPr="00D425B2" w:rsidRDefault="00215135" w:rsidP="00D74EA1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  <w:lang w:val="it-IT"/>
        </w:rPr>
      </w:pPr>
      <w:r w:rsidRPr="00D425B2">
        <w:rPr>
          <w:rFonts w:ascii="Arial" w:hAnsi="Arial" w:cs="Arial"/>
          <w:sz w:val="20"/>
          <w:szCs w:val="22"/>
          <w:lang w:val="it-IT"/>
        </w:rPr>
        <w:lastRenderedPageBreak/>
        <w:t>Nel caso in cui l’inadempimento possa arrecare pregiudizio alla realizzazione del</w:t>
      </w:r>
      <w:r w:rsidR="004436A3">
        <w:rPr>
          <w:rFonts w:ascii="Arial" w:hAnsi="Arial" w:cs="Arial"/>
          <w:sz w:val="20"/>
          <w:szCs w:val="22"/>
          <w:lang w:val="it-IT"/>
        </w:rPr>
        <w:t xml:space="preserve"> Progetto di Cooperazione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, il Capofila, di concerto con gli altri </w:t>
      </w:r>
      <w:r w:rsidR="004436A3">
        <w:rPr>
          <w:rFonts w:ascii="Arial" w:hAnsi="Arial" w:cs="Arial"/>
          <w:sz w:val="20"/>
          <w:szCs w:val="22"/>
          <w:lang w:val="it-IT"/>
        </w:rPr>
        <w:t>p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artner all’unanimità, potrà decidere per l’esclusione del Partner </w:t>
      </w:r>
      <w:r w:rsidR="004436A3">
        <w:rPr>
          <w:rFonts w:ascii="Arial" w:hAnsi="Arial" w:cs="Arial"/>
          <w:sz w:val="20"/>
          <w:szCs w:val="22"/>
          <w:lang w:val="it-IT"/>
        </w:rPr>
        <w:t xml:space="preserve">inadempiente 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dal presente </w:t>
      </w:r>
      <w:r w:rsidR="004436A3">
        <w:rPr>
          <w:rFonts w:ascii="Arial" w:hAnsi="Arial" w:cs="Arial"/>
          <w:sz w:val="20"/>
          <w:szCs w:val="22"/>
          <w:lang w:val="it-IT"/>
        </w:rPr>
        <w:t>A</w:t>
      </w:r>
      <w:r w:rsidRPr="00D425B2">
        <w:rPr>
          <w:rFonts w:ascii="Arial" w:hAnsi="Arial" w:cs="Arial"/>
          <w:sz w:val="20"/>
          <w:szCs w:val="22"/>
          <w:lang w:val="it-IT"/>
        </w:rPr>
        <w:t xml:space="preserve">ccordo e dal prosieguo delle attività progettuali. </w:t>
      </w:r>
    </w:p>
    <w:p w14:paraId="7BE32FF6" w14:textId="6B45526E" w:rsidR="00215135" w:rsidRPr="00D425B2" w:rsidRDefault="00215135" w:rsidP="004436A3">
      <w:pPr>
        <w:pStyle w:val="NormaleWeb"/>
        <w:spacing w:before="0" w:after="198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Tutte le </w:t>
      </w:r>
      <w:proofErr w:type="spellStart"/>
      <w:r w:rsidRPr="00D425B2">
        <w:rPr>
          <w:rFonts w:ascii="Arial" w:hAnsi="Arial" w:cs="Arial"/>
          <w:sz w:val="20"/>
        </w:rPr>
        <w:t>variazioni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nella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composizione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del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r w:rsidR="004436A3">
        <w:rPr>
          <w:rFonts w:ascii="Arial" w:hAnsi="Arial" w:cs="Arial"/>
          <w:sz w:val="20"/>
        </w:rPr>
        <w:t>G</w:t>
      </w:r>
      <w:r w:rsidRPr="00D425B2">
        <w:rPr>
          <w:rFonts w:ascii="Arial" w:hAnsi="Arial" w:cs="Arial"/>
          <w:sz w:val="20"/>
        </w:rPr>
        <w:t xml:space="preserve">ruppo di </w:t>
      </w:r>
      <w:proofErr w:type="spellStart"/>
      <w:r w:rsidRPr="00D425B2">
        <w:rPr>
          <w:rFonts w:ascii="Arial" w:hAnsi="Arial" w:cs="Arial"/>
          <w:sz w:val="20"/>
        </w:rPr>
        <w:t>cooperazione</w:t>
      </w:r>
      <w:proofErr w:type="spellEnd"/>
      <w:r w:rsidR="00AE25A9" w:rsidRPr="00D425B2">
        <w:rPr>
          <w:rFonts w:ascii="Arial" w:hAnsi="Arial" w:cs="Arial"/>
          <w:sz w:val="20"/>
        </w:rPr>
        <w:t xml:space="preserve">, </w:t>
      </w:r>
      <w:proofErr w:type="spellStart"/>
      <w:r w:rsidR="00AE25A9" w:rsidRPr="00D425B2">
        <w:rPr>
          <w:rFonts w:ascii="Arial" w:hAnsi="Arial" w:cs="Arial"/>
          <w:sz w:val="20"/>
        </w:rPr>
        <w:t>comprese</w:t>
      </w:r>
      <w:proofErr w:type="spellEnd"/>
      <w:r w:rsidR="00AE25A9" w:rsidRPr="00D425B2">
        <w:rPr>
          <w:rFonts w:ascii="Arial" w:hAnsi="Arial" w:cs="Arial"/>
          <w:sz w:val="20"/>
        </w:rPr>
        <w:t xml:space="preserve"> quelle </w:t>
      </w:r>
      <w:proofErr w:type="spellStart"/>
      <w:r w:rsidR="00AE25A9" w:rsidRPr="00D425B2">
        <w:rPr>
          <w:rFonts w:ascii="Arial" w:hAnsi="Arial" w:cs="Arial"/>
          <w:sz w:val="20"/>
        </w:rPr>
        <w:t>riferite</w:t>
      </w:r>
      <w:proofErr w:type="spellEnd"/>
      <w:r w:rsidR="00AE25A9" w:rsidRPr="00D425B2">
        <w:rPr>
          <w:rFonts w:ascii="Arial" w:hAnsi="Arial" w:cs="Arial"/>
          <w:sz w:val="20"/>
        </w:rPr>
        <w:t xml:space="preserve"> a </w:t>
      </w:r>
      <w:proofErr w:type="spellStart"/>
      <w:r w:rsidR="00AE25A9" w:rsidRPr="00D425B2">
        <w:rPr>
          <w:rFonts w:ascii="Arial" w:hAnsi="Arial" w:cs="Arial"/>
          <w:sz w:val="20"/>
        </w:rPr>
        <w:t>partner</w:t>
      </w:r>
      <w:proofErr w:type="spellEnd"/>
      <w:r w:rsidR="00AE25A9" w:rsidRPr="00D425B2">
        <w:rPr>
          <w:rFonts w:ascii="Arial" w:hAnsi="Arial" w:cs="Arial"/>
          <w:sz w:val="20"/>
        </w:rPr>
        <w:t xml:space="preserve"> non </w:t>
      </w:r>
      <w:proofErr w:type="spellStart"/>
      <w:r w:rsidR="00AE25A9" w:rsidRPr="00D425B2">
        <w:rPr>
          <w:rFonts w:ascii="Arial" w:hAnsi="Arial" w:cs="Arial"/>
          <w:sz w:val="20"/>
        </w:rPr>
        <w:t>beneficiari</w:t>
      </w:r>
      <w:proofErr w:type="spellEnd"/>
      <w:r w:rsidR="00AE25A9" w:rsidRPr="00D425B2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devono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essere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oggetto</w:t>
      </w:r>
      <w:proofErr w:type="spellEnd"/>
      <w:r w:rsidRPr="00D425B2">
        <w:rPr>
          <w:rFonts w:ascii="Arial" w:hAnsi="Arial" w:cs="Arial"/>
          <w:sz w:val="20"/>
        </w:rPr>
        <w:t xml:space="preserve"> di </w:t>
      </w:r>
      <w:proofErr w:type="spellStart"/>
      <w:r w:rsidRPr="00D425B2">
        <w:rPr>
          <w:rFonts w:ascii="Arial" w:hAnsi="Arial" w:cs="Arial"/>
          <w:sz w:val="20"/>
        </w:rPr>
        <w:t>domanda</w:t>
      </w:r>
      <w:proofErr w:type="spellEnd"/>
      <w:r w:rsidRPr="00D425B2">
        <w:rPr>
          <w:rFonts w:ascii="Arial" w:hAnsi="Arial" w:cs="Arial"/>
          <w:sz w:val="20"/>
        </w:rPr>
        <w:t xml:space="preserve"> di variante</w:t>
      </w:r>
      <w:r w:rsidR="00C67A9A" w:rsidRPr="00D425B2">
        <w:rPr>
          <w:rFonts w:ascii="Arial" w:hAnsi="Arial" w:cs="Arial"/>
          <w:sz w:val="20"/>
        </w:rPr>
        <w:t xml:space="preserve">, </w:t>
      </w:r>
      <w:proofErr w:type="spellStart"/>
      <w:r w:rsidRPr="00D425B2">
        <w:rPr>
          <w:rFonts w:ascii="Arial" w:hAnsi="Arial" w:cs="Arial"/>
          <w:sz w:val="20"/>
        </w:rPr>
        <w:t>ed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essere</w:t>
      </w:r>
      <w:proofErr w:type="spellEnd"/>
      <w:r w:rsidR="000D7B68"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approvate</w:t>
      </w:r>
      <w:proofErr w:type="spellEnd"/>
      <w:r w:rsidRPr="00D425B2">
        <w:rPr>
          <w:rFonts w:ascii="Arial" w:hAnsi="Arial" w:cs="Arial"/>
          <w:sz w:val="20"/>
        </w:rPr>
        <w:t xml:space="preserve"> dal </w:t>
      </w:r>
      <w:r w:rsidR="00381783" w:rsidRPr="00D425B2">
        <w:rPr>
          <w:rFonts w:ascii="Arial" w:hAnsi="Arial" w:cs="Arial"/>
          <w:sz w:val="20"/>
        </w:rPr>
        <w:t xml:space="preserve">GAL </w:t>
      </w:r>
      <w:proofErr w:type="spellStart"/>
      <w:r w:rsidR="004436A3">
        <w:rPr>
          <w:rFonts w:ascii="Arial" w:hAnsi="Arial" w:cs="Arial"/>
          <w:sz w:val="20"/>
        </w:rPr>
        <w:t>Fermano</w:t>
      </w:r>
      <w:proofErr w:type="spellEnd"/>
      <w:r w:rsidR="004436A3">
        <w:rPr>
          <w:rFonts w:ascii="Arial" w:hAnsi="Arial" w:cs="Arial"/>
          <w:sz w:val="20"/>
        </w:rPr>
        <w:t xml:space="preserve"> Leader</w:t>
      </w:r>
      <w:r w:rsidR="00381783"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secondo</w:t>
      </w:r>
      <w:proofErr w:type="spellEnd"/>
      <w:r w:rsidRPr="00D425B2">
        <w:rPr>
          <w:rFonts w:ascii="Arial" w:hAnsi="Arial" w:cs="Arial"/>
          <w:sz w:val="20"/>
        </w:rPr>
        <w:t xml:space="preserve"> le </w:t>
      </w:r>
      <w:proofErr w:type="spellStart"/>
      <w:r w:rsidRPr="00D425B2">
        <w:rPr>
          <w:rFonts w:ascii="Arial" w:hAnsi="Arial" w:cs="Arial"/>
          <w:sz w:val="20"/>
        </w:rPr>
        <w:t>modalità</w:t>
      </w:r>
      <w:proofErr w:type="spellEnd"/>
      <w:r w:rsidRPr="00D425B2">
        <w:rPr>
          <w:rFonts w:ascii="Arial" w:hAnsi="Arial" w:cs="Arial"/>
          <w:sz w:val="20"/>
        </w:rPr>
        <w:t xml:space="preserve"> </w:t>
      </w:r>
      <w:proofErr w:type="spellStart"/>
      <w:r w:rsidRPr="00D425B2">
        <w:rPr>
          <w:rFonts w:ascii="Arial" w:hAnsi="Arial" w:cs="Arial"/>
          <w:sz w:val="20"/>
        </w:rPr>
        <w:t>previste</w:t>
      </w:r>
      <w:proofErr w:type="spellEnd"/>
      <w:r w:rsidRPr="00D425B2">
        <w:rPr>
          <w:rFonts w:ascii="Arial" w:hAnsi="Arial" w:cs="Arial"/>
          <w:sz w:val="20"/>
        </w:rPr>
        <w:t xml:space="preserve"> dal Bando.</w:t>
      </w:r>
    </w:p>
    <w:p w14:paraId="55B3E960" w14:textId="7B57C689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63" w:name="_DV_M93"/>
      <w:bookmarkStart w:id="64" w:name="_DV_M94"/>
      <w:bookmarkStart w:id="65" w:name="_DV_M95"/>
      <w:bookmarkStart w:id="66" w:name="_DV_M98"/>
      <w:bookmarkStart w:id="67" w:name="_DV_M99"/>
      <w:bookmarkStart w:id="68" w:name="_DV_M104"/>
      <w:bookmarkStart w:id="69" w:name="_DV_M105"/>
      <w:bookmarkStart w:id="70" w:name="_DV_M106"/>
      <w:bookmarkStart w:id="71" w:name="_DV_M107"/>
      <w:bookmarkStart w:id="72" w:name="_DV_M108"/>
      <w:bookmarkStart w:id="73" w:name="_Toc23944181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D425B2">
        <w:rPr>
          <w:rStyle w:val="Titolodellibro1"/>
          <w:rFonts w:ascii="Arial" w:hAnsi="Arial" w:cs="Arial"/>
        </w:rPr>
        <w:t xml:space="preserve">ART. 12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POSSIBILITÀ DI RECESSO E/O ADESIONE DI UN PARTNER</w:t>
      </w:r>
      <w:bookmarkEnd w:id="73"/>
    </w:p>
    <w:p w14:paraId="720CEF33" w14:textId="4BE86D7E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bookmarkStart w:id="74" w:name="_DV_M109"/>
      <w:bookmarkEnd w:id="74"/>
      <w:r w:rsidRPr="00D425B2">
        <w:rPr>
          <w:rFonts w:ascii="Arial" w:hAnsi="Arial" w:cs="Arial"/>
          <w:sz w:val="20"/>
        </w:rPr>
        <w:t>I Partner</w:t>
      </w:r>
      <w:r w:rsidR="000D7B68" w:rsidRPr="00D425B2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per gravi e giustificati</w:t>
      </w:r>
      <w:r w:rsidR="000D7B68" w:rsidRPr="00D425B2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motivi potranno recedere dal </w:t>
      </w:r>
      <w:r w:rsidR="008B3B33" w:rsidRPr="00D425B2">
        <w:rPr>
          <w:rFonts w:ascii="Arial" w:hAnsi="Arial" w:cs="Arial"/>
          <w:sz w:val="20"/>
        </w:rPr>
        <w:t xml:space="preserve">presente </w:t>
      </w:r>
      <w:r w:rsidR="00B72BC2">
        <w:rPr>
          <w:rFonts w:ascii="Arial" w:hAnsi="Arial" w:cs="Arial"/>
          <w:sz w:val="20"/>
        </w:rPr>
        <w:t>A</w:t>
      </w:r>
      <w:r w:rsidR="008B3B33" w:rsidRPr="00D425B2">
        <w:rPr>
          <w:rFonts w:ascii="Arial" w:hAnsi="Arial" w:cs="Arial"/>
          <w:sz w:val="20"/>
        </w:rPr>
        <w:t xml:space="preserve">ccordo e </w:t>
      </w:r>
      <w:r w:rsidRPr="00D425B2">
        <w:rPr>
          <w:rFonts w:ascii="Arial" w:hAnsi="Arial" w:cs="Arial"/>
          <w:sz w:val="20"/>
        </w:rPr>
        <w:t>d</w:t>
      </w:r>
      <w:r w:rsidR="008B3B33" w:rsidRPr="00D425B2">
        <w:rPr>
          <w:rFonts w:ascii="Arial" w:hAnsi="Arial" w:cs="Arial"/>
          <w:sz w:val="20"/>
        </w:rPr>
        <w:t>a</w:t>
      </w:r>
      <w:r w:rsidRPr="00D425B2">
        <w:rPr>
          <w:rFonts w:ascii="Arial" w:hAnsi="Arial" w:cs="Arial"/>
          <w:sz w:val="20"/>
        </w:rPr>
        <w:t xml:space="preserve">l Gruppo di cooperazione, formalizzando per iscritto tale decisione al Capofila, che ne dà immediata comunicazione agli altri Partner. Il Capofila comunica tempestivamente il recesso unilaterale al </w:t>
      </w:r>
      <w:r w:rsidR="00381783" w:rsidRPr="00D425B2">
        <w:rPr>
          <w:rFonts w:ascii="Arial" w:hAnsi="Arial" w:cs="Arial"/>
          <w:sz w:val="20"/>
        </w:rPr>
        <w:t xml:space="preserve">GAL </w:t>
      </w:r>
      <w:r w:rsidR="00B72BC2">
        <w:rPr>
          <w:rFonts w:ascii="Arial" w:hAnsi="Arial" w:cs="Arial"/>
          <w:sz w:val="20"/>
        </w:rPr>
        <w:t>Fermano Leader</w:t>
      </w:r>
      <w:r w:rsidRPr="00D425B2">
        <w:rPr>
          <w:rFonts w:ascii="Arial" w:hAnsi="Arial" w:cs="Arial"/>
          <w:sz w:val="20"/>
          <w:szCs w:val="22"/>
        </w:rPr>
        <w:t>,</w:t>
      </w:r>
      <w:r w:rsidR="00EA60DF" w:rsidRPr="00D425B2">
        <w:rPr>
          <w:rFonts w:ascii="Arial" w:hAnsi="Arial" w:cs="Arial"/>
          <w:sz w:val="20"/>
          <w:szCs w:val="22"/>
        </w:rPr>
        <w:t xml:space="preserve"> presentando domanda di Variante</w:t>
      </w:r>
      <w:r w:rsidRPr="00D425B2">
        <w:rPr>
          <w:rFonts w:ascii="Arial" w:hAnsi="Arial" w:cs="Arial"/>
          <w:sz w:val="20"/>
        </w:rPr>
        <w:t xml:space="preserve"> secondo le modalità previste dal Bando</w:t>
      </w:r>
      <w:r w:rsidR="00B72BC2">
        <w:rPr>
          <w:rFonts w:ascii="Arial" w:hAnsi="Arial" w:cs="Arial"/>
          <w:sz w:val="20"/>
        </w:rPr>
        <w:t xml:space="preserve"> e</w:t>
      </w:r>
      <w:r w:rsidR="006B7F20" w:rsidRPr="00D425B2">
        <w:rPr>
          <w:rFonts w:ascii="Arial" w:hAnsi="Arial" w:cs="Arial"/>
          <w:sz w:val="20"/>
        </w:rPr>
        <w:t xml:space="preserve"> ai sensi dell’</w:t>
      </w:r>
      <w:r w:rsidR="00265395" w:rsidRPr="00D425B2">
        <w:rPr>
          <w:rFonts w:ascii="Arial" w:hAnsi="Arial" w:cs="Arial"/>
          <w:sz w:val="20"/>
        </w:rPr>
        <w:t>ART.</w:t>
      </w:r>
      <w:r w:rsidR="006B7F20" w:rsidRPr="00D425B2">
        <w:rPr>
          <w:rFonts w:ascii="Arial" w:hAnsi="Arial" w:cs="Arial"/>
          <w:sz w:val="20"/>
        </w:rPr>
        <w:t xml:space="preserve"> 13 del presente Accordo</w:t>
      </w:r>
      <w:r w:rsidRPr="00D425B2">
        <w:rPr>
          <w:rFonts w:ascii="Arial" w:hAnsi="Arial" w:cs="Arial"/>
          <w:sz w:val="20"/>
        </w:rPr>
        <w:t>, e si impegna a garantire la regolare prosecuzione del</w:t>
      </w:r>
      <w:r w:rsidR="00B72BC2">
        <w:rPr>
          <w:rFonts w:ascii="Arial" w:hAnsi="Arial" w:cs="Arial"/>
          <w:sz w:val="20"/>
        </w:rPr>
        <w:t xml:space="preserve"> Progetto di Cooperazione</w:t>
      </w:r>
      <w:r w:rsidRPr="00D425B2">
        <w:rPr>
          <w:rFonts w:ascii="Arial" w:hAnsi="Arial" w:cs="Arial"/>
          <w:sz w:val="20"/>
        </w:rPr>
        <w:t xml:space="preserve"> nel rispetto degli obiettivi e dei parametri che hanno reso l’iniziativa finanziabile.</w:t>
      </w:r>
    </w:p>
    <w:p w14:paraId="754163DF" w14:textId="6D7D806C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Il recesso unilaterale ha effetto per l’attività futura </w:t>
      </w:r>
      <w:r w:rsidR="00B72BC2" w:rsidRPr="00D425B2">
        <w:rPr>
          <w:rFonts w:ascii="Arial" w:hAnsi="Arial" w:cs="Arial"/>
          <w:sz w:val="20"/>
        </w:rPr>
        <w:t>del</w:t>
      </w:r>
      <w:r w:rsidR="00B72BC2">
        <w:rPr>
          <w:rFonts w:ascii="Arial" w:hAnsi="Arial" w:cs="Arial"/>
          <w:sz w:val="20"/>
        </w:rPr>
        <w:t xml:space="preserve"> Progetto di Cooperazione</w:t>
      </w:r>
      <w:r w:rsidR="00B72BC2" w:rsidRPr="00D425B2">
        <w:rPr>
          <w:rFonts w:ascii="Arial" w:hAnsi="Arial" w:cs="Arial"/>
          <w:sz w:val="20"/>
        </w:rPr>
        <w:t xml:space="preserve"> </w:t>
      </w:r>
      <w:r w:rsidRPr="00D425B2">
        <w:rPr>
          <w:rFonts w:ascii="Arial" w:hAnsi="Arial" w:cs="Arial"/>
          <w:sz w:val="20"/>
        </w:rPr>
        <w:t>e non incide sulle attività progettuali già eseguite. Qualora l’inadempimento del Partner abbia conseguenze finanziarie negative per il finanziamento dell’inte</w:t>
      </w:r>
      <w:r w:rsidR="003B645E" w:rsidRPr="00D425B2">
        <w:rPr>
          <w:rFonts w:ascii="Arial" w:hAnsi="Arial" w:cs="Arial"/>
          <w:sz w:val="20"/>
        </w:rPr>
        <w:t>r</w:t>
      </w:r>
      <w:r w:rsidR="00B72BC2">
        <w:rPr>
          <w:rFonts w:ascii="Arial" w:hAnsi="Arial" w:cs="Arial"/>
          <w:sz w:val="20"/>
        </w:rPr>
        <w:t>o Progetto di Cooperazione</w:t>
      </w:r>
      <w:r w:rsidRPr="00D425B2">
        <w:rPr>
          <w:rFonts w:ascii="Arial" w:hAnsi="Arial" w:cs="Arial"/>
          <w:sz w:val="20"/>
        </w:rPr>
        <w:t xml:space="preserve">, </w:t>
      </w:r>
      <w:r w:rsidR="00B72BC2">
        <w:rPr>
          <w:rFonts w:ascii="Arial" w:hAnsi="Arial" w:cs="Arial"/>
          <w:sz w:val="20"/>
        </w:rPr>
        <w:t>i</w:t>
      </w:r>
      <w:r w:rsidRPr="00D425B2">
        <w:rPr>
          <w:rFonts w:ascii="Arial" w:hAnsi="Arial" w:cs="Arial"/>
          <w:sz w:val="20"/>
        </w:rPr>
        <w:t>l Partner rinunciatario dovrà corrispondere un indennizzo al Capofila e agli altri partner.</w:t>
      </w:r>
    </w:p>
    <w:p w14:paraId="20B9C30D" w14:textId="12C0C2B7" w:rsidR="000F1FB8" w:rsidRPr="00D93E26" w:rsidRDefault="000F1FB8" w:rsidP="00D74EA1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 w:rsidRPr="00D93E26">
        <w:rPr>
          <w:rFonts w:ascii="Arial" w:hAnsi="Arial" w:cs="Arial"/>
          <w:sz w:val="20"/>
        </w:rPr>
        <w:t>Un soggetto non beneficiario</w:t>
      </w:r>
      <w:r w:rsidR="00D93E26" w:rsidRPr="00D93E26">
        <w:rPr>
          <w:rFonts w:ascii="Arial" w:hAnsi="Arial" w:cs="Arial"/>
          <w:sz w:val="20"/>
        </w:rPr>
        <w:t xml:space="preserve"> (</w:t>
      </w:r>
      <w:r w:rsidR="00476E4B">
        <w:rPr>
          <w:rFonts w:ascii="Arial" w:hAnsi="Arial" w:cs="Arial"/>
          <w:sz w:val="20"/>
        </w:rPr>
        <w:t>P</w:t>
      </w:r>
      <w:r w:rsidR="00D93E26" w:rsidRPr="00D93E26">
        <w:rPr>
          <w:rFonts w:ascii="Arial" w:hAnsi="Arial" w:cs="Arial"/>
          <w:sz w:val="20"/>
        </w:rPr>
        <w:t>artner aderente)</w:t>
      </w:r>
      <w:r w:rsidRPr="00D93E26">
        <w:rPr>
          <w:rFonts w:ascii="Arial" w:hAnsi="Arial" w:cs="Arial"/>
          <w:sz w:val="20"/>
        </w:rPr>
        <w:t xml:space="preserve"> può presentare domanda di adesione </w:t>
      </w:r>
      <w:r w:rsidR="00B4150F" w:rsidRPr="00D93E26">
        <w:rPr>
          <w:rFonts w:ascii="Arial" w:hAnsi="Arial" w:cs="Arial"/>
          <w:sz w:val="20"/>
        </w:rPr>
        <w:t xml:space="preserve">al </w:t>
      </w:r>
      <w:r w:rsidR="00D93E26" w:rsidRPr="00D93E26">
        <w:rPr>
          <w:rFonts w:ascii="Arial" w:hAnsi="Arial" w:cs="Arial"/>
          <w:sz w:val="20"/>
        </w:rPr>
        <w:t>G</w:t>
      </w:r>
      <w:r w:rsidR="00B4150F" w:rsidRPr="00D93E26">
        <w:rPr>
          <w:rFonts w:ascii="Arial" w:hAnsi="Arial" w:cs="Arial"/>
          <w:sz w:val="20"/>
        </w:rPr>
        <w:t>ruppo di cooperazione</w:t>
      </w:r>
      <w:r w:rsidR="00D93E26" w:rsidRPr="00D93E26">
        <w:rPr>
          <w:rFonts w:ascii="Arial" w:hAnsi="Arial" w:cs="Arial"/>
          <w:sz w:val="20"/>
        </w:rPr>
        <w:t xml:space="preserve">, </w:t>
      </w:r>
      <w:r w:rsidR="00B4150F" w:rsidRPr="00D93E26">
        <w:rPr>
          <w:rFonts w:ascii="Arial" w:hAnsi="Arial" w:cs="Arial"/>
          <w:sz w:val="20"/>
        </w:rPr>
        <w:t xml:space="preserve">formalizzandola per iscritto al </w:t>
      </w:r>
      <w:r w:rsidR="00D93E26" w:rsidRPr="00D93E26">
        <w:rPr>
          <w:rFonts w:ascii="Arial" w:hAnsi="Arial" w:cs="Arial"/>
          <w:sz w:val="20"/>
        </w:rPr>
        <w:t>C</w:t>
      </w:r>
      <w:r w:rsidR="00B4150F" w:rsidRPr="00D93E26">
        <w:rPr>
          <w:rFonts w:ascii="Arial" w:hAnsi="Arial" w:cs="Arial"/>
          <w:sz w:val="20"/>
        </w:rPr>
        <w:t xml:space="preserve">apofila. Tale domanda sarà oggetto di valutazione ed approvazione da parte del </w:t>
      </w:r>
      <w:r w:rsidR="00D93E26" w:rsidRPr="00D93E26">
        <w:rPr>
          <w:rFonts w:ascii="Arial" w:hAnsi="Arial" w:cs="Arial"/>
          <w:sz w:val="20"/>
        </w:rPr>
        <w:t>Gruppo di Cooperazione con le modalità previste dagli Art. 19 e 20</w:t>
      </w:r>
      <w:r w:rsidR="00B4150F" w:rsidRPr="00D93E26">
        <w:rPr>
          <w:rFonts w:ascii="Arial" w:hAnsi="Arial" w:cs="Arial"/>
          <w:sz w:val="20"/>
        </w:rPr>
        <w:t xml:space="preserve"> del presente </w:t>
      </w:r>
      <w:r w:rsidR="00D93E26" w:rsidRPr="00D93E26">
        <w:rPr>
          <w:rFonts w:ascii="Arial" w:hAnsi="Arial" w:cs="Arial"/>
          <w:sz w:val="20"/>
        </w:rPr>
        <w:t>A</w:t>
      </w:r>
      <w:r w:rsidR="00B4150F" w:rsidRPr="00D93E26">
        <w:rPr>
          <w:rFonts w:ascii="Arial" w:hAnsi="Arial" w:cs="Arial"/>
          <w:sz w:val="20"/>
        </w:rPr>
        <w:t>ccordo.</w:t>
      </w:r>
    </w:p>
    <w:p w14:paraId="68A15506" w14:textId="511DB0C9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75" w:name="_Toc239441812"/>
      <w:r w:rsidRPr="00D425B2">
        <w:rPr>
          <w:rStyle w:val="Titolodellibro1"/>
          <w:rFonts w:ascii="Arial" w:hAnsi="Arial" w:cs="Arial"/>
        </w:rPr>
        <w:t xml:space="preserve">ART. 13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MODIFICA </w:t>
      </w:r>
      <w:r w:rsidR="00B72BC2">
        <w:rPr>
          <w:rStyle w:val="Titolodellibro1"/>
          <w:rFonts w:ascii="Arial" w:hAnsi="Arial" w:cs="Arial"/>
        </w:rPr>
        <w:t xml:space="preserve">DEL </w:t>
      </w:r>
      <w:r w:rsidRPr="00D425B2">
        <w:rPr>
          <w:rStyle w:val="Titolodellibro1"/>
          <w:rFonts w:ascii="Arial" w:hAnsi="Arial" w:cs="Arial"/>
          <w:smallCaps w:val="0"/>
          <w:spacing w:val="0"/>
        </w:rPr>
        <w:t>PARTENARIATO</w:t>
      </w:r>
      <w:bookmarkEnd w:id="75"/>
    </w:p>
    <w:p w14:paraId="1047C07E" w14:textId="27926AD0" w:rsidR="00215135" w:rsidRPr="00D425B2" w:rsidRDefault="00215135" w:rsidP="00D74EA1">
      <w:pPr>
        <w:widowControl w:val="0"/>
        <w:tabs>
          <w:tab w:val="left" w:pos="720"/>
        </w:tabs>
        <w:spacing w:after="180" w:line="276" w:lineRule="auto"/>
        <w:jc w:val="both"/>
        <w:rPr>
          <w:rStyle w:val="Titolodellibro1"/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Tutte le variazioni nella composizione del </w:t>
      </w:r>
      <w:r w:rsidR="00B72BC2">
        <w:rPr>
          <w:rFonts w:ascii="Arial" w:hAnsi="Arial" w:cs="Arial"/>
          <w:sz w:val="20"/>
        </w:rPr>
        <w:t>G</w:t>
      </w:r>
      <w:r w:rsidRPr="00D425B2">
        <w:rPr>
          <w:rFonts w:ascii="Arial" w:hAnsi="Arial" w:cs="Arial"/>
          <w:sz w:val="20"/>
        </w:rPr>
        <w:t xml:space="preserve">ruppo di cooperazione devono essere oggetto di domanda di </w:t>
      </w:r>
      <w:r w:rsidR="00B72BC2">
        <w:rPr>
          <w:rFonts w:ascii="Arial" w:hAnsi="Arial" w:cs="Arial"/>
          <w:sz w:val="20"/>
        </w:rPr>
        <w:t>V</w:t>
      </w:r>
      <w:r w:rsidRPr="00D425B2">
        <w:rPr>
          <w:rFonts w:ascii="Arial" w:hAnsi="Arial" w:cs="Arial"/>
          <w:sz w:val="20"/>
        </w:rPr>
        <w:t xml:space="preserve">ariante ed essere approvate dal </w:t>
      </w:r>
      <w:r w:rsidR="00381783" w:rsidRPr="00D425B2">
        <w:rPr>
          <w:rFonts w:ascii="Arial" w:hAnsi="Arial" w:cs="Arial"/>
          <w:sz w:val="20"/>
        </w:rPr>
        <w:t xml:space="preserve">GAL </w:t>
      </w:r>
      <w:r w:rsidR="00B72BC2">
        <w:rPr>
          <w:rFonts w:ascii="Arial" w:hAnsi="Arial" w:cs="Arial"/>
          <w:sz w:val="20"/>
        </w:rPr>
        <w:t>Fermano Leader</w:t>
      </w:r>
      <w:r w:rsidRPr="00D425B2">
        <w:rPr>
          <w:rFonts w:ascii="Arial" w:hAnsi="Arial" w:cs="Arial"/>
          <w:sz w:val="20"/>
        </w:rPr>
        <w:t>, secondo le modalità previste dal Bando.</w:t>
      </w:r>
    </w:p>
    <w:p w14:paraId="2BB0582C" w14:textId="45CD921C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76" w:name="_DV_M113"/>
      <w:bookmarkStart w:id="77" w:name="_DV_M118"/>
      <w:bookmarkStart w:id="78" w:name="_DV_M111"/>
      <w:bookmarkStart w:id="79" w:name="_Toc239441813"/>
      <w:bookmarkEnd w:id="76"/>
      <w:bookmarkEnd w:id="77"/>
      <w:bookmarkEnd w:id="78"/>
      <w:r w:rsidRPr="00D425B2">
        <w:rPr>
          <w:rStyle w:val="Titolodellibro1"/>
          <w:rFonts w:ascii="Arial" w:hAnsi="Arial" w:cs="Arial"/>
        </w:rPr>
        <w:t>ART.</w:t>
      </w:r>
      <w:r w:rsidR="00D158D1" w:rsidRPr="00D425B2">
        <w:rPr>
          <w:rStyle w:val="Titolodellibro1"/>
          <w:rFonts w:ascii="Arial" w:hAnsi="Arial" w:cs="Arial"/>
        </w:rPr>
        <w:t xml:space="preserve"> 14 </w:t>
      </w:r>
      <w:r w:rsidR="00AC4795">
        <w:rPr>
          <w:rStyle w:val="Titolodellibro1"/>
          <w:rFonts w:ascii="Arial" w:hAnsi="Arial" w:cs="Arial"/>
        </w:rPr>
        <w:t>-</w:t>
      </w:r>
      <w:r w:rsidR="00D158D1" w:rsidRPr="00D425B2">
        <w:rPr>
          <w:rStyle w:val="Titolodellibro1"/>
          <w:rFonts w:ascii="Arial" w:hAnsi="Arial" w:cs="Arial"/>
        </w:rPr>
        <w:t xml:space="preserve"> </w:t>
      </w:r>
      <w:r w:rsidR="00377B89">
        <w:rPr>
          <w:rStyle w:val="Titolodellibro1"/>
          <w:rFonts w:ascii="Arial" w:hAnsi="Arial" w:cs="Arial"/>
        </w:rPr>
        <w:t xml:space="preserve">RIDUZIONI E </w:t>
      </w:r>
      <w:r w:rsidR="00D158D1" w:rsidRPr="00D425B2">
        <w:rPr>
          <w:rStyle w:val="Titolodellibro1"/>
          <w:rFonts w:ascii="Arial" w:hAnsi="Arial" w:cs="Arial"/>
        </w:rPr>
        <w:t>SANZIONI</w:t>
      </w:r>
      <w:bookmarkEnd w:id="79"/>
    </w:p>
    <w:p w14:paraId="273364E1" w14:textId="1F697069" w:rsidR="00215135" w:rsidRPr="00D425B2" w:rsidRDefault="00215135" w:rsidP="00377B89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Le sanzioni amministrative e le riduzioni vengono accertate e applicate sulla base della regolamentazione europea, nazionale e regionale applicabi</w:t>
      </w:r>
      <w:r w:rsidRPr="00377B89">
        <w:rPr>
          <w:rFonts w:ascii="Arial" w:hAnsi="Arial" w:cs="Arial"/>
          <w:sz w:val="20"/>
        </w:rPr>
        <w:t>le</w:t>
      </w:r>
      <w:r w:rsidR="00682DBE" w:rsidRPr="00377B89">
        <w:rPr>
          <w:rFonts w:ascii="Arial" w:hAnsi="Arial" w:cs="Arial"/>
          <w:sz w:val="20"/>
        </w:rPr>
        <w:t xml:space="preserve">, nonché </w:t>
      </w:r>
      <w:r w:rsidR="00377B89" w:rsidRPr="00377B89">
        <w:rPr>
          <w:rFonts w:ascii="Arial" w:hAnsi="Arial" w:cs="Arial"/>
          <w:sz w:val="20"/>
        </w:rPr>
        <w:t>seco</w:t>
      </w:r>
      <w:r w:rsidR="00377B89">
        <w:rPr>
          <w:rFonts w:ascii="Arial" w:hAnsi="Arial" w:cs="Arial"/>
          <w:sz w:val="20"/>
        </w:rPr>
        <w:t>ndo quanto previsto dal Bando. I</w:t>
      </w:r>
      <w:r w:rsidRPr="00D425B2">
        <w:rPr>
          <w:rFonts w:ascii="Arial" w:hAnsi="Arial" w:cs="Arial"/>
          <w:sz w:val="20"/>
        </w:rPr>
        <w:t>l Gruppo di Cooperazione, Capofila e Partner, sono responsabili in solido per il loro pagamento.</w:t>
      </w:r>
    </w:p>
    <w:p w14:paraId="79B1DDDB" w14:textId="6904C9E9" w:rsidR="00215135" w:rsidRPr="00D425B2" w:rsidRDefault="00377B89" w:rsidP="00377B89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Il </w:t>
      </w:r>
      <w:r w:rsidR="00215135" w:rsidRPr="00D425B2">
        <w:rPr>
          <w:rFonts w:ascii="Arial" w:hAnsi="Arial" w:cs="Arial"/>
          <w:sz w:val="20"/>
        </w:rPr>
        <w:t xml:space="preserve">Capofila dà immediata comunicazione ai Partner dell’accertamento delle sanzioni amministrative e delle riduzioni, provvedendo a determinare le somme dovute da ciascun Partner.  </w:t>
      </w:r>
    </w:p>
    <w:p w14:paraId="2DFF0B69" w14:textId="09031BD3" w:rsidR="00215135" w:rsidRPr="00D425B2" w:rsidRDefault="00215135" w:rsidP="00377B89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I flussi finanziari relativi alla restituzione delle somme indebite e al pagamento delle sanzioni vengono gestiti conformemente all’</w:t>
      </w:r>
      <w:r w:rsidR="00265395" w:rsidRPr="00D425B2">
        <w:rPr>
          <w:rFonts w:ascii="Arial" w:hAnsi="Arial" w:cs="Arial"/>
          <w:sz w:val="20"/>
        </w:rPr>
        <w:t>A</w:t>
      </w:r>
      <w:r w:rsidR="00377B89">
        <w:rPr>
          <w:rFonts w:ascii="Arial" w:hAnsi="Arial" w:cs="Arial"/>
          <w:sz w:val="20"/>
        </w:rPr>
        <w:t>rt</w:t>
      </w:r>
      <w:r w:rsidR="00265395" w:rsidRPr="00D425B2">
        <w:rPr>
          <w:rFonts w:ascii="Arial" w:hAnsi="Arial" w:cs="Arial"/>
          <w:sz w:val="20"/>
        </w:rPr>
        <w:t>.</w:t>
      </w:r>
      <w:r w:rsidRPr="00D425B2">
        <w:rPr>
          <w:rFonts w:ascii="Arial" w:hAnsi="Arial" w:cs="Arial"/>
          <w:sz w:val="20"/>
        </w:rPr>
        <w:t xml:space="preserve"> 9 d</w:t>
      </w:r>
      <w:r w:rsidR="00377B89">
        <w:rPr>
          <w:rFonts w:ascii="Arial" w:hAnsi="Arial" w:cs="Arial"/>
          <w:sz w:val="20"/>
        </w:rPr>
        <w:t xml:space="preserve">el presente </w:t>
      </w:r>
      <w:r w:rsidRPr="00D425B2">
        <w:rPr>
          <w:rFonts w:ascii="Arial" w:hAnsi="Arial" w:cs="Arial"/>
          <w:sz w:val="20"/>
        </w:rPr>
        <w:t xml:space="preserve">Accordo. </w:t>
      </w:r>
    </w:p>
    <w:p w14:paraId="2C6593DC" w14:textId="7BA526D3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80" w:name="_Toc239441814"/>
      <w:r w:rsidRPr="00D425B2">
        <w:rPr>
          <w:rStyle w:val="Titolodellibro1"/>
          <w:rFonts w:ascii="Arial" w:hAnsi="Arial" w:cs="Arial"/>
        </w:rPr>
        <w:t>ART.</w:t>
      </w:r>
      <w:bookmarkStart w:id="81" w:name="_DV_C220"/>
      <w:r w:rsidRPr="00D425B2">
        <w:rPr>
          <w:rStyle w:val="Titolodellibro1"/>
          <w:rFonts w:ascii="Arial" w:hAnsi="Arial" w:cs="Arial"/>
        </w:rPr>
        <w:t xml:space="preserve"> 1</w:t>
      </w:r>
      <w:bookmarkEnd w:id="81"/>
      <w:r w:rsidRPr="00D425B2">
        <w:rPr>
          <w:rStyle w:val="Titolodellibro1"/>
          <w:rFonts w:ascii="Arial" w:hAnsi="Arial" w:cs="Arial"/>
        </w:rPr>
        <w:t xml:space="preserve">5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MODIFICHE E INTEGRAZIONI DELL’ACCORDO</w:t>
      </w:r>
      <w:bookmarkEnd w:id="80"/>
    </w:p>
    <w:p w14:paraId="4FE63B28" w14:textId="1F2E30D7" w:rsidR="00215135" w:rsidRDefault="00215135" w:rsidP="00DB58AB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sz w:val="20"/>
        </w:rPr>
      </w:pPr>
      <w:bookmarkStart w:id="82" w:name="_DV_M120"/>
      <w:bookmarkEnd w:id="82"/>
      <w:r w:rsidRPr="00D425B2">
        <w:rPr>
          <w:rFonts w:ascii="Arial" w:hAnsi="Arial" w:cs="Arial"/>
          <w:sz w:val="20"/>
        </w:rPr>
        <w:t xml:space="preserve">Il presente Accordo potrà essere modificato e/o integrato </w:t>
      </w:r>
      <w:bookmarkStart w:id="83" w:name="_DV_C222"/>
      <w:r w:rsidR="00DB58AB">
        <w:rPr>
          <w:rFonts w:ascii="Arial" w:hAnsi="Arial" w:cs="Arial"/>
          <w:sz w:val="20"/>
        </w:rPr>
        <w:t>e seguito di domanda di Variante con le modalità previste dal Bando</w:t>
      </w:r>
      <w:r w:rsidRPr="00D425B2">
        <w:rPr>
          <w:rFonts w:ascii="Arial" w:hAnsi="Arial" w:cs="Arial"/>
          <w:sz w:val="20"/>
        </w:rPr>
        <w:t xml:space="preserve">. </w:t>
      </w:r>
      <w:r w:rsidR="00DB58AB">
        <w:rPr>
          <w:rFonts w:ascii="Arial" w:hAnsi="Arial" w:cs="Arial"/>
          <w:sz w:val="20"/>
        </w:rPr>
        <w:t>S</w:t>
      </w:r>
      <w:r w:rsidRPr="00D425B2">
        <w:rPr>
          <w:rFonts w:ascii="Arial" w:hAnsi="Arial" w:cs="Arial"/>
          <w:sz w:val="20"/>
        </w:rPr>
        <w:t>e necessario, si perfezionerà un nuovo Accordo di cooperazione sostitutivo del presente, per atto scritto e firmato da tutte le Parti</w:t>
      </w:r>
      <w:bookmarkStart w:id="84" w:name="_DV_M121"/>
      <w:bookmarkEnd w:id="83"/>
      <w:bookmarkEnd w:id="84"/>
      <w:r w:rsidRPr="00D425B2">
        <w:rPr>
          <w:rFonts w:ascii="Arial" w:hAnsi="Arial" w:cs="Arial"/>
          <w:sz w:val="20"/>
        </w:rPr>
        <w:t>.</w:t>
      </w:r>
    </w:p>
    <w:p w14:paraId="7AC9517A" w14:textId="74596D45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85" w:name="_Toc239441815"/>
      <w:r w:rsidRPr="00D425B2">
        <w:rPr>
          <w:rStyle w:val="Titolodellibro1"/>
          <w:rFonts w:ascii="Arial" w:hAnsi="Arial" w:cs="Arial"/>
        </w:rPr>
        <w:t xml:space="preserve">ART. 16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F</w:t>
      </w:r>
      <w:r w:rsidR="00DB58AB">
        <w:rPr>
          <w:rStyle w:val="Titolodellibro1"/>
          <w:rFonts w:ascii="Arial" w:hAnsi="Arial" w:cs="Arial"/>
        </w:rPr>
        <w:t xml:space="preserve">UNZIONAMENTO </w:t>
      </w:r>
      <w:r w:rsidR="00CD307D" w:rsidRPr="00D425B2">
        <w:rPr>
          <w:rStyle w:val="Titolodellibro1"/>
          <w:rFonts w:ascii="Arial" w:hAnsi="Arial" w:cs="Arial"/>
        </w:rPr>
        <w:t xml:space="preserve">DEL </w:t>
      </w:r>
      <w:r w:rsidR="00DB58AB">
        <w:rPr>
          <w:rStyle w:val="Titolodellibro1"/>
          <w:rFonts w:ascii="Arial" w:hAnsi="Arial" w:cs="Arial"/>
        </w:rPr>
        <w:t>GRUPPO DI COOPERAZIONE</w:t>
      </w:r>
      <w:bookmarkEnd w:id="85"/>
    </w:p>
    <w:p w14:paraId="1847B5E6" w14:textId="3582CC98" w:rsidR="00215135" w:rsidRPr="00D425B2" w:rsidRDefault="00215135" w:rsidP="00DB58AB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425B2">
        <w:rPr>
          <w:rFonts w:ascii="Arial" w:hAnsi="Arial" w:cs="Arial"/>
          <w:color w:val="000000"/>
          <w:sz w:val="20"/>
          <w:szCs w:val="20"/>
        </w:rPr>
        <w:t xml:space="preserve">Il presente </w:t>
      </w:r>
      <w:r w:rsidR="00DB58AB">
        <w:rPr>
          <w:rFonts w:ascii="Arial" w:hAnsi="Arial" w:cs="Arial"/>
          <w:color w:val="000000"/>
          <w:sz w:val="20"/>
          <w:szCs w:val="20"/>
        </w:rPr>
        <w:t>articolo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</w:t>
      </w:r>
      <w:r w:rsidR="00DB58AB">
        <w:rPr>
          <w:rFonts w:ascii="Arial" w:hAnsi="Arial" w:cs="Arial"/>
          <w:color w:val="000000"/>
          <w:sz w:val="20"/>
          <w:szCs w:val="20"/>
        </w:rPr>
        <w:t xml:space="preserve">ed i seguenti </w:t>
      </w:r>
      <w:r w:rsidRPr="00DB58AB">
        <w:rPr>
          <w:rFonts w:ascii="Arial" w:hAnsi="Arial" w:cs="Arial"/>
          <w:sz w:val="20"/>
        </w:rPr>
        <w:t>disciplina</w:t>
      </w:r>
      <w:r w:rsidR="00DB58AB" w:rsidRPr="00DB58AB">
        <w:rPr>
          <w:rFonts w:ascii="Arial" w:hAnsi="Arial" w:cs="Arial"/>
          <w:sz w:val="20"/>
        </w:rPr>
        <w:t>no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le procedure interne per la realizzazione del</w:t>
      </w:r>
      <w:r w:rsidR="00DB58AB">
        <w:rPr>
          <w:rFonts w:ascii="Arial" w:hAnsi="Arial" w:cs="Arial"/>
          <w:color w:val="000000"/>
          <w:sz w:val="20"/>
          <w:szCs w:val="20"/>
        </w:rPr>
        <w:t xml:space="preserve"> Progetto da parte 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del Gruppo di </w:t>
      </w:r>
      <w:r w:rsidR="00B2779C" w:rsidRPr="00D425B2">
        <w:rPr>
          <w:rFonts w:ascii="Arial" w:hAnsi="Arial" w:cs="Arial"/>
          <w:color w:val="000000"/>
          <w:sz w:val="20"/>
          <w:szCs w:val="20"/>
        </w:rPr>
        <w:t>Cooperazione che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presenta la </w:t>
      </w:r>
      <w:r w:rsidR="00DB58AB">
        <w:rPr>
          <w:rFonts w:ascii="Arial" w:hAnsi="Arial" w:cs="Arial"/>
          <w:color w:val="000000"/>
          <w:sz w:val="20"/>
          <w:szCs w:val="20"/>
        </w:rPr>
        <w:t>D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omanda di </w:t>
      </w:r>
      <w:r w:rsidR="00DB58AB">
        <w:rPr>
          <w:rFonts w:ascii="Arial" w:hAnsi="Arial" w:cs="Arial"/>
          <w:color w:val="000000"/>
          <w:sz w:val="20"/>
          <w:szCs w:val="20"/>
        </w:rPr>
        <w:t>S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ostegno </w:t>
      </w:r>
      <w:r w:rsidR="009B5721" w:rsidRPr="00D425B2">
        <w:rPr>
          <w:rFonts w:ascii="Arial" w:hAnsi="Arial" w:cs="Arial"/>
          <w:color w:val="000000"/>
          <w:sz w:val="20"/>
          <w:szCs w:val="20"/>
        </w:rPr>
        <w:t>a valere sul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Bando </w:t>
      </w:r>
      <w:r w:rsidR="009B5721" w:rsidRPr="00D425B2">
        <w:rPr>
          <w:rFonts w:ascii="Arial" w:hAnsi="Arial" w:cs="Arial"/>
          <w:color w:val="000000"/>
          <w:sz w:val="20"/>
          <w:szCs w:val="20"/>
        </w:rPr>
        <w:t xml:space="preserve">relativo all’Intervento </w:t>
      </w:r>
      <w:r w:rsidRPr="00D425B2">
        <w:rPr>
          <w:rFonts w:ascii="Arial" w:hAnsi="Arial" w:cs="Arial"/>
          <w:color w:val="000000"/>
          <w:sz w:val="20"/>
          <w:szCs w:val="20"/>
        </w:rPr>
        <w:t>SRG07</w:t>
      </w:r>
      <w:r w:rsidR="00DB58AB">
        <w:rPr>
          <w:rFonts w:ascii="Arial" w:hAnsi="Arial" w:cs="Arial"/>
          <w:color w:val="000000"/>
          <w:sz w:val="20"/>
          <w:szCs w:val="20"/>
        </w:rPr>
        <w:t>.2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del</w:t>
      </w:r>
      <w:r w:rsidR="00B755A0" w:rsidRPr="00D425B2">
        <w:rPr>
          <w:rFonts w:ascii="Arial" w:hAnsi="Arial" w:cs="Arial"/>
          <w:color w:val="000000"/>
          <w:sz w:val="20"/>
          <w:szCs w:val="20"/>
        </w:rPr>
        <w:t xml:space="preserve">la SSL 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2023/2027 </w:t>
      </w:r>
      <w:r w:rsidR="00B755A0" w:rsidRPr="00D425B2">
        <w:rPr>
          <w:rFonts w:ascii="Arial" w:hAnsi="Arial" w:cs="Arial"/>
          <w:sz w:val="20"/>
          <w:szCs w:val="20"/>
        </w:rPr>
        <w:t xml:space="preserve">del GAL </w:t>
      </w:r>
      <w:r w:rsidR="00DB58AB">
        <w:rPr>
          <w:rFonts w:ascii="Arial" w:hAnsi="Arial" w:cs="Arial"/>
          <w:sz w:val="20"/>
          <w:szCs w:val="20"/>
        </w:rPr>
        <w:t>Fermano Leader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. La materia trattata riguarda le relazioni partenariali, le modalità di interazione ed i processi decisionali del Gruppo di cooperazione, la gestione dei conflitti di </w:t>
      </w:r>
      <w:r w:rsidRPr="00D425B2">
        <w:rPr>
          <w:rFonts w:ascii="Arial" w:hAnsi="Arial" w:cs="Arial"/>
          <w:color w:val="000000"/>
          <w:sz w:val="20"/>
          <w:szCs w:val="20"/>
        </w:rPr>
        <w:lastRenderedPageBreak/>
        <w:t xml:space="preserve">interesse e le modalità e i ruoli per la disseminazione dei risultati </w:t>
      </w:r>
      <w:r w:rsidR="00DB58AB" w:rsidRPr="00D425B2">
        <w:rPr>
          <w:rFonts w:ascii="Arial" w:hAnsi="Arial" w:cs="Arial"/>
          <w:sz w:val="20"/>
        </w:rPr>
        <w:t>del</w:t>
      </w:r>
      <w:r w:rsidR="00DB58AB">
        <w:rPr>
          <w:rFonts w:ascii="Arial" w:hAnsi="Arial" w:cs="Arial"/>
          <w:sz w:val="20"/>
        </w:rPr>
        <w:t xml:space="preserve"> Progetto di Cooperazione</w:t>
      </w:r>
      <w:r w:rsidRPr="00D425B2">
        <w:rPr>
          <w:rFonts w:ascii="Arial" w:hAnsi="Arial" w:cs="Arial"/>
          <w:color w:val="000000"/>
          <w:sz w:val="20"/>
          <w:szCs w:val="20"/>
        </w:rPr>
        <w:t>.</w:t>
      </w:r>
    </w:p>
    <w:p w14:paraId="5B4A12A2" w14:textId="53B6B336" w:rsidR="00615A3A" w:rsidRPr="00D425B2" w:rsidRDefault="00215135" w:rsidP="00DB58AB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425B2">
        <w:rPr>
          <w:rFonts w:ascii="Arial" w:hAnsi="Arial" w:cs="Arial"/>
          <w:color w:val="000000"/>
          <w:sz w:val="20"/>
          <w:szCs w:val="20"/>
        </w:rPr>
        <w:t xml:space="preserve">Il </w:t>
      </w:r>
      <w:r w:rsidR="00DB58AB">
        <w:rPr>
          <w:rFonts w:ascii="Arial" w:hAnsi="Arial" w:cs="Arial"/>
          <w:color w:val="000000"/>
          <w:sz w:val="20"/>
          <w:szCs w:val="20"/>
        </w:rPr>
        <w:t>Gruppo di cooperazione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opera nel rispetto degli indirizzi programmatici e gestionali contenuti </w:t>
      </w:r>
      <w:r w:rsidR="00B755A0" w:rsidRPr="00D425B2">
        <w:rPr>
          <w:rFonts w:ascii="Arial" w:hAnsi="Arial" w:cs="Arial"/>
          <w:color w:val="000000"/>
          <w:sz w:val="20"/>
          <w:szCs w:val="20"/>
        </w:rPr>
        <w:t>nella SSL</w:t>
      </w:r>
      <w:r w:rsidR="00754580" w:rsidRPr="00D425B2">
        <w:rPr>
          <w:rFonts w:ascii="Arial" w:hAnsi="Arial" w:cs="Arial"/>
          <w:color w:val="000000"/>
          <w:sz w:val="20"/>
          <w:szCs w:val="20"/>
        </w:rPr>
        <w:t xml:space="preserve"> 2023</w:t>
      </w:r>
      <w:r w:rsidR="00DB58AB">
        <w:rPr>
          <w:rFonts w:ascii="Arial" w:hAnsi="Arial" w:cs="Arial"/>
          <w:color w:val="000000"/>
          <w:sz w:val="20"/>
          <w:szCs w:val="20"/>
        </w:rPr>
        <w:t>/</w:t>
      </w:r>
      <w:r w:rsidR="00754580" w:rsidRPr="00D425B2">
        <w:rPr>
          <w:rFonts w:ascii="Arial" w:hAnsi="Arial" w:cs="Arial"/>
          <w:color w:val="000000"/>
          <w:sz w:val="20"/>
          <w:szCs w:val="20"/>
        </w:rPr>
        <w:t xml:space="preserve">2027 </w:t>
      </w:r>
      <w:r w:rsidR="00B755A0" w:rsidRPr="00D425B2">
        <w:rPr>
          <w:rFonts w:ascii="Arial" w:hAnsi="Arial" w:cs="Arial"/>
          <w:sz w:val="20"/>
          <w:szCs w:val="20"/>
        </w:rPr>
        <w:t xml:space="preserve">del GAL </w:t>
      </w:r>
      <w:r w:rsidR="00DB58AB">
        <w:rPr>
          <w:rFonts w:ascii="Arial" w:hAnsi="Arial" w:cs="Arial"/>
          <w:sz w:val="20"/>
          <w:szCs w:val="20"/>
        </w:rPr>
        <w:t>Fermano Leader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, comprese le successive </w:t>
      </w:r>
      <w:r w:rsidRPr="00DB58AB">
        <w:rPr>
          <w:rFonts w:ascii="Arial" w:hAnsi="Arial" w:cs="Arial"/>
          <w:sz w:val="20"/>
        </w:rPr>
        <w:t>modifiche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ed integrazioni</w:t>
      </w:r>
      <w:r w:rsidR="00DB58AB">
        <w:rPr>
          <w:rFonts w:ascii="Arial" w:hAnsi="Arial" w:cs="Arial"/>
          <w:color w:val="000000"/>
          <w:sz w:val="20"/>
          <w:szCs w:val="20"/>
        </w:rPr>
        <w:t>.</w:t>
      </w:r>
      <w:r w:rsidRPr="00D425B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B54083B" w14:textId="79D1DC27" w:rsidR="00215135" w:rsidRPr="00D425B2" w:rsidRDefault="00122C1A" w:rsidP="00D74EA1">
      <w:pPr>
        <w:pStyle w:val="Sottotitolo"/>
        <w:spacing w:line="276" w:lineRule="auto"/>
        <w:rPr>
          <w:rStyle w:val="Titolodellibro1"/>
          <w:rFonts w:ascii="Arial" w:hAnsi="Arial" w:cs="Arial"/>
          <w:smallCaps w:val="0"/>
          <w:spacing w:val="0"/>
        </w:rPr>
      </w:pPr>
      <w:bookmarkStart w:id="86" w:name="_Toc239441816"/>
      <w:r w:rsidRPr="00D425B2">
        <w:rPr>
          <w:rStyle w:val="Titolodellibro1"/>
          <w:rFonts w:ascii="Arial" w:hAnsi="Arial" w:cs="Arial"/>
          <w:smallCaps w:val="0"/>
          <w:spacing w:val="0"/>
        </w:rPr>
        <w:t>ART. 17 – COMPOSIZIONE DEL PARTENARIATO E RUOLI SPECIFICI</w:t>
      </w:r>
      <w:bookmarkEnd w:id="86"/>
    </w:p>
    <w:p w14:paraId="71CC9FF0" w14:textId="77777777" w:rsidR="00215135" w:rsidRPr="00D425B2" w:rsidRDefault="00215135" w:rsidP="00DB58AB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</w:rPr>
      </w:pPr>
      <w:r w:rsidRPr="00D425B2">
        <w:rPr>
          <w:rFonts w:ascii="Arial" w:hAnsi="Arial" w:cs="Arial"/>
          <w:color w:val="000000"/>
          <w:sz w:val="20"/>
        </w:rPr>
        <w:t xml:space="preserve">Il partenariato del Gruppo di cooperazione è costituito dai soggetti di seguito </w:t>
      </w:r>
      <w:r w:rsidRPr="00DB58AB">
        <w:rPr>
          <w:rFonts w:ascii="Arial" w:hAnsi="Arial" w:cs="Arial"/>
          <w:sz w:val="20"/>
        </w:rPr>
        <w:t>indicati</w:t>
      </w:r>
      <w:r w:rsidRPr="00D425B2">
        <w:rPr>
          <w:rFonts w:ascii="Arial" w:hAnsi="Arial" w:cs="Arial"/>
          <w:color w:val="000000"/>
          <w:sz w:val="20"/>
        </w:rPr>
        <w:t>:</w:t>
      </w:r>
    </w:p>
    <w:p w14:paraId="4CABEB71" w14:textId="04C1F992" w:rsidR="00690102" w:rsidRPr="000010E0" w:rsidRDefault="00690102" w:rsidP="00DB58AB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  <w:highlight w:val="yellow"/>
          <w:u w:val="single"/>
        </w:rPr>
      </w:pPr>
      <w:r w:rsidRPr="000010E0">
        <w:rPr>
          <w:rFonts w:ascii="Arial" w:hAnsi="Arial" w:cs="Arial"/>
          <w:color w:val="000000"/>
          <w:sz w:val="20"/>
          <w:u w:val="single"/>
        </w:rPr>
        <w:t xml:space="preserve">Partner </w:t>
      </w:r>
      <w:r w:rsidRPr="000010E0">
        <w:rPr>
          <w:rFonts w:ascii="Arial" w:hAnsi="Arial" w:cs="Arial"/>
          <w:sz w:val="20"/>
          <w:u w:val="single"/>
        </w:rPr>
        <w:t>beneficiari</w:t>
      </w:r>
    </w:p>
    <w:p w14:paraId="5220B897" w14:textId="41E26A1B" w:rsidR="00215135" w:rsidRPr="000010E0" w:rsidRDefault="00215135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 xml:space="preserve">________________ (denominazione), con il compito di </w:t>
      </w:r>
      <w:r w:rsidR="000010E0">
        <w:rPr>
          <w:rFonts w:ascii="Arial" w:hAnsi="Arial" w:cs="Arial"/>
          <w:color w:val="000000"/>
          <w:sz w:val="20"/>
        </w:rPr>
        <w:t>C</w:t>
      </w:r>
      <w:r w:rsidRPr="000010E0">
        <w:rPr>
          <w:rFonts w:ascii="Arial" w:hAnsi="Arial" w:cs="Arial"/>
          <w:color w:val="000000"/>
          <w:sz w:val="20"/>
        </w:rPr>
        <w:t>apofila</w:t>
      </w:r>
      <w:r w:rsidR="000010E0">
        <w:rPr>
          <w:rFonts w:ascii="Arial" w:hAnsi="Arial" w:cs="Arial"/>
          <w:color w:val="000000"/>
          <w:sz w:val="20"/>
        </w:rPr>
        <w:t>;</w:t>
      </w:r>
    </w:p>
    <w:p w14:paraId="4C56632E" w14:textId="5CF66E57" w:rsidR="00215135" w:rsidRPr="000010E0" w:rsidRDefault="00215135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 (denominazione)</w:t>
      </w:r>
      <w:r w:rsidR="000010E0">
        <w:rPr>
          <w:rFonts w:ascii="Arial" w:hAnsi="Arial" w:cs="Arial"/>
          <w:color w:val="000000"/>
          <w:sz w:val="20"/>
        </w:rPr>
        <w:t>;</w:t>
      </w:r>
    </w:p>
    <w:p w14:paraId="1AC2D5B0" w14:textId="6AAD2437" w:rsidR="00215135" w:rsidRPr="000010E0" w:rsidRDefault="00215135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 (denominazione)</w:t>
      </w:r>
      <w:r w:rsidR="000010E0">
        <w:rPr>
          <w:rFonts w:ascii="Arial" w:hAnsi="Arial" w:cs="Arial"/>
          <w:color w:val="000000"/>
          <w:sz w:val="20"/>
        </w:rPr>
        <w:t>;</w:t>
      </w:r>
    </w:p>
    <w:p w14:paraId="57C0DD9C" w14:textId="0F535256" w:rsidR="00215135" w:rsidRPr="000010E0" w:rsidRDefault="00215135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_________________(denominazione)</w:t>
      </w:r>
      <w:r w:rsidR="000010E0">
        <w:rPr>
          <w:rFonts w:ascii="Arial" w:hAnsi="Arial" w:cs="Arial"/>
          <w:color w:val="000000"/>
          <w:sz w:val="20"/>
        </w:rPr>
        <w:t>;</w:t>
      </w:r>
    </w:p>
    <w:p w14:paraId="03D271E5" w14:textId="77777777" w:rsidR="00215135" w:rsidRPr="000010E0" w:rsidRDefault="00215135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_________________(denominazione)</w:t>
      </w:r>
    </w:p>
    <w:p w14:paraId="2AB8E248" w14:textId="77777777" w:rsidR="000010E0" w:rsidRDefault="000010E0" w:rsidP="00D74EA1">
      <w:pPr>
        <w:pStyle w:val="Paragrafoelenco"/>
        <w:spacing w:after="120" w:line="276" w:lineRule="auto"/>
        <w:ind w:left="0"/>
        <w:jc w:val="both"/>
        <w:rPr>
          <w:rFonts w:ascii="Arial" w:hAnsi="Arial" w:cs="Arial"/>
          <w:color w:val="000000"/>
          <w:sz w:val="20"/>
        </w:rPr>
      </w:pPr>
    </w:p>
    <w:p w14:paraId="3B681E2E" w14:textId="4CEA11C4" w:rsidR="00215135" w:rsidRPr="000010E0" w:rsidRDefault="00690102" w:rsidP="000010E0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  <w:u w:val="single"/>
        </w:rPr>
      </w:pPr>
      <w:r w:rsidRPr="000010E0">
        <w:rPr>
          <w:rFonts w:ascii="Arial" w:hAnsi="Arial" w:cs="Arial"/>
          <w:color w:val="000000"/>
          <w:sz w:val="20"/>
          <w:u w:val="single"/>
        </w:rPr>
        <w:t>Partner</w:t>
      </w:r>
      <w:r w:rsidR="00215135" w:rsidRPr="000010E0">
        <w:rPr>
          <w:rFonts w:ascii="Arial" w:hAnsi="Arial" w:cs="Arial"/>
          <w:color w:val="000000"/>
          <w:sz w:val="20"/>
          <w:u w:val="single"/>
        </w:rPr>
        <w:t xml:space="preserve"> </w:t>
      </w:r>
      <w:r w:rsidR="000010E0" w:rsidRPr="000010E0">
        <w:rPr>
          <w:rFonts w:ascii="Arial" w:hAnsi="Arial" w:cs="Arial"/>
          <w:color w:val="000000"/>
          <w:sz w:val="20"/>
          <w:u w:val="single"/>
        </w:rPr>
        <w:t>aderenti (</w:t>
      </w:r>
      <w:r w:rsidR="00215135" w:rsidRPr="000010E0">
        <w:rPr>
          <w:rFonts w:ascii="Arial" w:hAnsi="Arial" w:cs="Arial"/>
          <w:color w:val="000000"/>
          <w:sz w:val="20"/>
          <w:u w:val="single"/>
        </w:rPr>
        <w:t>non beneficiari</w:t>
      </w:r>
      <w:r w:rsidR="000010E0" w:rsidRPr="000010E0">
        <w:rPr>
          <w:rFonts w:ascii="Arial" w:hAnsi="Arial" w:cs="Arial"/>
          <w:color w:val="000000"/>
          <w:sz w:val="20"/>
          <w:u w:val="single"/>
        </w:rPr>
        <w:t>)</w:t>
      </w:r>
    </w:p>
    <w:p w14:paraId="779A925A" w14:textId="7EFFEBBD" w:rsidR="00690102" w:rsidRPr="000010E0" w:rsidRDefault="00690102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 (denominazione)</w:t>
      </w:r>
    </w:p>
    <w:p w14:paraId="7FED6C4B" w14:textId="77777777" w:rsidR="00690102" w:rsidRPr="000010E0" w:rsidRDefault="00690102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 (denominazione):</w:t>
      </w:r>
    </w:p>
    <w:p w14:paraId="52608523" w14:textId="77777777" w:rsidR="00690102" w:rsidRPr="000010E0" w:rsidRDefault="00690102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 (denominazione):</w:t>
      </w:r>
    </w:p>
    <w:p w14:paraId="5BE06E59" w14:textId="77777777" w:rsidR="00690102" w:rsidRPr="000010E0" w:rsidRDefault="00690102" w:rsidP="00D74EA1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_________________(denominazione)</w:t>
      </w:r>
    </w:p>
    <w:p w14:paraId="4BF635FB" w14:textId="77777777" w:rsidR="00690102" w:rsidRPr="000010E0" w:rsidRDefault="00690102" w:rsidP="000010E0">
      <w:pPr>
        <w:pStyle w:val="Paragrafoelenco"/>
        <w:numPr>
          <w:ilvl w:val="0"/>
          <w:numId w:val="9"/>
        </w:numPr>
        <w:spacing w:after="120" w:line="276" w:lineRule="auto"/>
        <w:jc w:val="both"/>
        <w:rPr>
          <w:rFonts w:ascii="Arial" w:hAnsi="Arial" w:cs="Arial"/>
          <w:color w:val="000000"/>
          <w:sz w:val="20"/>
        </w:rPr>
      </w:pPr>
      <w:r w:rsidRPr="000010E0">
        <w:rPr>
          <w:rFonts w:ascii="Arial" w:hAnsi="Arial" w:cs="Arial"/>
          <w:color w:val="000000"/>
          <w:sz w:val="20"/>
        </w:rPr>
        <w:t>_________________(denominazione)</w:t>
      </w:r>
    </w:p>
    <w:p w14:paraId="245AA933" w14:textId="77777777" w:rsidR="00215135" w:rsidRPr="00D425B2" w:rsidRDefault="00215135" w:rsidP="00D74EA1">
      <w:pPr>
        <w:pStyle w:val="Paragrafoelenco"/>
        <w:spacing w:after="120" w:line="276" w:lineRule="auto"/>
        <w:ind w:left="360"/>
        <w:jc w:val="both"/>
        <w:rPr>
          <w:rFonts w:ascii="Arial" w:hAnsi="Arial" w:cs="Arial"/>
        </w:rPr>
      </w:pPr>
    </w:p>
    <w:p w14:paraId="4519BEE0" w14:textId="36A8BE61" w:rsidR="00215135" w:rsidRPr="00D425B2" w:rsidRDefault="00215135" w:rsidP="00BF7D9A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</w:rPr>
      </w:pPr>
      <w:r w:rsidRPr="00D425B2">
        <w:rPr>
          <w:rFonts w:ascii="Arial" w:hAnsi="Arial" w:cs="Arial"/>
          <w:color w:val="000000"/>
          <w:sz w:val="20"/>
        </w:rPr>
        <w:t xml:space="preserve">Il </w:t>
      </w:r>
      <w:r w:rsidRPr="000010E0">
        <w:rPr>
          <w:rFonts w:ascii="Arial" w:hAnsi="Arial" w:cs="Arial"/>
          <w:iCs/>
          <w:color w:val="000000"/>
          <w:sz w:val="20"/>
        </w:rPr>
        <w:t xml:space="preserve">Capofila </w:t>
      </w:r>
      <w:r w:rsidRPr="00D425B2">
        <w:rPr>
          <w:rFonts w:ascii="Arial" w:hAnsi="Arial" w:cs="Arial"/>
          <w:color w:val="000000"/>
          <w:sz w:val="20"/>
        </w:rPr>
        <w:t xml:space="preserve">del Gruppo di cooperazione è il referente </w:t>
      </w:r>
      <w:r w:rsidR="000010E0" w:rsidRPr="00D425B2">
        <w:rPr>
          <w:rFonts w:ascii="Arial" w:hAnsi="Arial" w:cs="Arial"/>
          <w:sz w:val="20"/>
        </w:rPr>
        <w:t>del</w:t>
      </w:r>
      <w:r w:rsidR="000010E0">
        <w:rPr>
          <w:rFonts w:ascii="Arial" w:hAnsi="Arial" w:cs="Arial"/>
          <w:sz w:val="20"/>
        </w:rPr>
        <w:t xml:space="preserve"> Progetto di Cooperazione</w:t>
      </w:r>
      <w:r w:rsidR="000010E0" w:rsidRPr="00D425B2">
        <w:rPr>
          <w:rFonts w:ascii="Arial" w:hAnsi="Arial" w:cs="Arial"/>
          <w:color w:val="000000"/>
          <w:sz w:val="20"/>
        </w:rPr>
        <w:t xml:space="preserve"> </w:t>
      </w:r>
      <w:r w:rsidR="000010E0">
        <w:rPr>
          <w:rFonts w:ascii="Arial" w:hAnsi="Arial" w:cs="Arial"/>
          <w:color w:val="000000"/>
          <w:sz w:val="20"/>
        </w:rPr>
        <w:t xml:space="preserve">e di tutti i </w:t>
      </w:r>
      <w:r w:rsidR="00476E4B">
        <w:rPr>
          <w:rFonts w:ascii="Arial" w:hAnsi="Arial" w:cs="Arial"/>
          <w:color w:val="000000"/>
          <w:sz w:val="20"/>
        </w:rPr>
        <w:t>P</w:t>
      </w:r>
      <w:r w:rsidR="000010E0">
        <w:rPr>
          <w:rFonts w:ascii="Arial" w:hAnsi="Arial" w:cs="Arial"/>
          <w:color w:val="000000"/>
          <w:sz w:val="20"/>
        </w:rPr>
        <w:t xml:space="preserve">artner nei confronti </w:t>
      </w:r>
      <w:r w:rsidR="00B755A0" w:rsidRPr="00D425B2">
        <w:rPr>
          <w:rFonts w:ascii="Arial" w:hAnsi="Arial" w:cs="Arial"/>
          <w:sz w:val="20"/>
          <w:szCs w:val="22"/>
        </w:rPr>
        <w:t xml:space="preserve">GAL </w:t>
      </w:r>
      <w:r w:rsidR="000010E0">
        <w:rPr>
          <w:rFonts w:ascii="Arial" w:hAnsi="Arial" w:cs="Arial"/>
          <w:sz w:val="20"/>
          <w:szCs w:val="22"/>
        </w:rPr>
        <w:t>Fermano Leader</w:t>
      </w:r>
      <w:r w:rsidRPr="00D425B2">
        <w:rPr>
          <w:rFonts w:ascii="Arial" w:hAnsi="Arial" w:cs="Arial"/>
          <w:color w:val="000000"/>
          <w:sz w:val="20"/>
        </w:rPr>
        <w:t xml:space="preserve">, </w:t>
      </w:r>
      <w:r w:rsidR="000010E0">
        <w:rPr>
          <w:rFonts w:ascii="Arial" w:hAnsi="Arial" w:cs="Arial"/>
          <w:color w:val="000000"/>
          <w:sz w:val="20"/>
        </w:rPr>
        <w:t xml:space="preserve">e </w:t>
      </w:r>
      <w:r w:rsidRPr="00D425B2">
        <w:rPr>
          <w:rFonts w:ascii="Arial" w:hAnsi="Arial" w:cs="Arial"/>
          <w:color w:val="000000"/>
          <w:sz w:val="20"/>
        </w:rPr>
        <w:t xml:space="preserve">coordinatore </w:t>
      </w:r>
      <w:r w:rsidR="000010E0">
        <w:rPr>
          <w:rFonts w:ascii="Arial" w:hAnsi="Arial" w:cs="Arial"/>
          <w:color w:val="000000"/>
          <w:sz w:val="20"/>
        </w:rPr>
        <w:t>tutte le</w:t>
      </w:r>
      <w:r w:rsidRPr="00D425B2">
        <w:rPr>
          <w:rFonts w:ascii="Arial" w:hAnsi="Arial" w:cs="Arial"/>
          <w:color w:val="000000"/>
          <w:sz w:val="20"/>
        </w:rPr>
        <w:t xml:space="preserve"> attività previste </w:t>
      </w:r>
      <w:r w:rsidR="000010E0">
        <w:rPr>
          <w:rFonts w:ascii="Arial" w:hAnsi="Arial" w:cs="Arial"/>
          <w:color w:val="000000"/>
          <w:sz w:val="20"/>
        </w:rPr>
        <w:t>in progetto</w:t>
      </w:r>
      <w:r w:rsidRPr="00D425B2">
        <w:rPr>
          <w:rFonts w:ascii="Arial" w:hAnsi="Arial" w:cs="Arial"/>
          <w:color w:val="000000"/>
          <w:sz w:val="20"/>
        </w:rPr>
        <w:t xml:space="preserve">. </w:t>
      </w:r>
    </w:p>
    <w:p w14:paraId="07BC7DCE" w14:textId="283D8923" w:rsidR="00215135" w:rsidRPr="00D425B2" w:rsidRDefault="00215135" w:rsidP="00BF7D9A">
      <w:pPr>
        <w:widowControl w:val="0"/>
        <w:tabs>
          <w:tab w:val="left" w:pos="720"/>
        </w:tabs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D425B2">
        <w:rPr>
          <w:rFonts w:ascii="Arial" w:hAnsi="Arial" w:cs="Arial"/>
          <w:color w:val="000000"/>
          <w:sz w:val="20"/>
        </w:rPr>
        <w:t xml:space="preserve">Il </w:t>
      </w:r>
      <w:r w:rsidR="000010E0">
        <w:rPr>
          <w:rFonts w:ascii="Arial" w:hAnsi="Arial" w:cs="Arial"/>
          <w:color w:val="000000"/>
          <w:sz w:val="20"/>
        </w:rPr>
        <w:t>C</w:t>
      </w:r>
      <w:r w:rsidRPr="00D425B2">
        <w:rPr>
          <w:rFonts w:ascii="Arial" w:hAnsi="Arial" w:cs="Arial"/>
          <w:color w:val="000000"/>
          <w:sz w:val="20"/>
        </w:rPr>
        <w:t xml:space="preserve">apofila </w:t>
      </w:r>
      <w:r w:rsidR="00E00CC7" w:rsidRPr="00D425B2">
        <w:rPr>
          <w:rFonts w:ascii="Arial" w:hAnsi="Arial" w:cs="Arial"/>
          <w:color w:val="000000"/>
          <w:sz w:val="20"/>
        </w:rPr>
        <w:t>individua le seguenti figure:</w:t>
      </w:r>
    </w:p>
    <w:p w14:paraId="653306EC" w14:textId="03555658" w:rsidR="00215135" w:rsidRPr="00D425B2" w:rsidRDefault="00215135" w:rsidP="00BF7D9A">
      <w:pPr>
        <w:pStyle w:val="Paragrafoelenco"/>
        <w:numPr>
          <w:ilvl w:val="0"/>
          <w:numId w:val="14"/>
        </w:numPr>
        <w:spacing w:after="180" w:line="276" w:lineRule="auto"/>
        <w:ind w:left="284" w:hanging="284"/>
        <w:contextualSpacing w:val="0"/>
        <w:jc w:val="both"/>
        <w:rPr>
          <w:rFonts w:ascii="Arial" w:hAnsi="Arial" w:cs="Arial"/>
          <w:color w:val="000000"/>
          <w:sz w:val="20"/>
        </w:rPr>
      </w:pPr>
      <w:r w:rsidRPr="00D425B2">
        <w:rPr>
          <w:rFonts w:ascii="Arial" w:hAnsi="Arial" w:cs="Arial"/>
          <w:color w:val="000000"/>
          <w:sz w:val="20"/>
        </w:rPr>
        <w:t xml:space="preserve">un </w:t>
      </w:r>
      <w:r w:rsidR="000010E0">
        <w:rPr>
          <w:rFonts w:ascii="Arial" w:hAnsi="Arial" w:cs="Arial"/>
          <w:i/>
          <w:iCs/>
          <w:color w:val="000000"/>
          <w:sz w:val="20"/>
        </w:rPr>
        <w:t>R</w:t>
      </w:r>
      <w:r w:rsidRPr="00D425B2">
        <w:rPr>
          <w:rFonts w:ascii="Arial" w:hAnsi="Arial" w:cs="Arial"/>
          <w:i/>
          <w:iCs/>
          <w:color w:val="000000"/>
          <w:sz w:val="20"/>
        </w:rPr>
        <w:t xml:space="preserve">eferente </w:t>
      </w:r>
      <w:r w:rsidR="000010E0">
        <w:rPr>
          <w:rFonts w:ascii="Arial" w:hAnsi="Arial" w:cs="Arial"/>
          <w:i/>
          <w:iCs/>
          <w:color w:val="000000"/>
          <w:sz w:val="20"/>
        </w:rPr>
        <w:t>di Progetto</w:t>
      </w:r>
      <w:r w:rsidRPr="00D425B2">
        <w:rPr>
          <w:rFonts w:ascii="Arial" w:hAnsi="Arial" w:cs="Arial"/>
          <w:color w:val="000000"/>
          <w:sz w:val="20"/>
        </w:rPr>
        <w:t xml:space="preserve"> cui competono le attività di raccordo con i partner e di monitoraggio e controllo delle attività progettuali</w:t>
      </w:r>
      <w:r w:rsidR="00C0293A" w:rsidRPr="00D425B2">
        <w:rPr>
          <w:rFonts w:ascii="Arial" w:hAnsi="Arial" w:cs="Arial"/>
          <w:color w:val="000000"/>
          <w:sz w:val="20"/>
        </w:rPr>
        <w:t>. Referente:</w:t>
      </w:r>
      <w:r w:rsidRPr="00D425B2">
        <w:rPr>
          <w:rFonts w:ascii="Arial" w:hAnsi="Arial" w:cs="Arial"/>
          <w:color w:val="000000"/>
          <w:sz w:val="20"/>
        </w:rPr>
        <w:t xml:space="preserve"> </w:t>
      </w:r>
      <w:r w:rsidRPr="000010E0">
        <w:rPr>
          <w:rFonts w:ascii="Arial" w:hAnsi="Arial" w:cs="Arial"/>
          <w:color w:val="000000"/>
          <w:sz w:val="20"/>
        </w:rPr>
        <w:t>________________</w:t>
      </w:r>
      <w:r w:rsidR="00BF7D9A">
        <w:rPr>
          <w:rFonts w:ascii="Arial" w:hAnsi="Arial" w:cs="Arial"/>
          <w:color w:val="000000"/>
          <w:sz w:val="20"/>
        </w:rPr>
        <w:t>.</w:t>
      </w:r>
    </w:p>
    <w:p w14:paraId="255D3626" w14:textId="55D079BB" w:rsidR="00CD64DF" w:rsidRPr="00BF7D9A" w:rsidRDefault="00C0293A" w:rsidP="00BF7D9A">
      <w:pPr>
        <w:widowControl w:val="0"/>
        <w:tabs>
          <w:tab w:val="left" w:pos="720"/>
        </w:tabs>
        <w:spacing w:line="276" w:lineRule="auto"/>
        <w:jc w:val="both"/>
        <w:rPr>
          <w:rFonts w:ascii="Arial" w:hAnsi="Arial" w:cs="Arial"/>
          <w:iCs/>
          <w:color w:val="000000"/>
          <w:sz w:val="20"/>
        </w:rPr>
      </w:pPr>
      <w:r w:rsidRPr="00BF7D9A">
        <w:rPr>
          <w:rFonts w:ascii="Arial" w:hAnsi="Arial" w:cs="Arial"/>
          <w:iCs/>
          <w:color w:val="000000"/>
          <w:sz w:val="20"/>
        </w:rPr>
        <w:t>Inoltre</w:t>
      </w:r>
      <w:r w:rsidR="00BF7D9A">
        <w:rPr>
          <w:rFonts w:ascii="Arial" w:hAnsi="Arial" w:cs="Arial"/>
          <w:iCs/>
          <w:color w:val="000000"/>
          <w:sz w:val="20"/>
        </w:rPr>
        <w:t xml:space="preserve">, </w:t>
      </w:r>
      <w:r w:rsidRPr="00BF7D9A">
        <w:rPr>
          <w:rFonts w:ascii="Arial" w:hAnsi="Arial" w:cs="Arial"/>
          <w:color w:val="000000"/>
          <w:sz w:val="20"/>
        </w:rPr>
        <w:t>qualora</w:t>
      </w:r>
      <w:r w:rsidR="00215135" w:rsidRPr="00BF7D9A">
        <w:rPr>
          <w:rFonts w:ascii="Arial" w:hAnsi="Arial" w:cs="Arial"/>
          <w:iCs/>
          <w:color w:val="000000"/>
          <w:sz w:val="20"/>
        </w:rPr>
        <w:t xml:space="preserve"> previst</w:t>
      </w:r>
      <w:r w:rsidR="00BF7D9A">
        <w:rPr>
          <w:rFonts w:ascii="Arial" w:hAnsi="Arial" w:cs="Arial"/>
          <w:iCs/>
          <w:color w:val="000000"/>
          <w:sz w:val="20"/>
        </w:rPr>
        <w:t>e</w:t>
      </w:r>
      <w:r w:rsidR="00CD64DF" w:rsidRPr="00BF7D9A">
        <w:rPr>
          <w:rFonts w:ascii="Arial" w:hAnsi="Arial" w:cs="Arial"/>
          <w:iCs/>
          <w:color w:val="000000"/>
          <w:sz w:val="20"/>
        </w:rPr>
        <w:t>:</w:t>
      </w:r>
    </w:p>
    <w:p w14:paraId="43B80BBD" w14:textId="1F42AA4D" w:rsidR="00215135" w:rsidRPr="00BF7D9A" w:rsidRDefault="00215135" w:rsidP="00BF7D9A">
      <w:pPr>
        <w:pStyle w:val="Paragrafoelenco"/>
        <w:numPr>
          <w:ilvl w:val="0"/>
          <w:numId w:val="14"/>
        </w:numPr>
        <w:spacing w:after="120" w:line="276" w:lineRule="auto"/>
        <w:ind w:left="284" w:hanging="284"/>
        <w:jc w:val="both"/>
        <w:rPr>
          <w:rFonts w:ascii="Arial" w:hAnsi="Arial" w:cs="Arial"/>
          <w:color w:val="000000"/>
          <w:sz w:val="20"/>
        </w:rPr>
      </w:pPr>
      <w:r w:rsidRPr="00BF7D9A">
        <w:rPr>
          <w:rFonts w:ascii="Arial" w:hAnsi="Arial" w:cs="Arial"/>
          <w:color w:val="000000"/>
          <w:sz w:val="20"/>
        </w:rPr>
        <w:t xml:space="preserve">una </w:t>
      </w:r>
      <w:r w:rsidR="000010E0" w:rsidRPr="00BF7D9A">
        <w:rPr>
          <w:rFonts w:ascii="Arial" w:hAnsi="Arial" w:cs="Arial"/>
          <w:i/>
          <w:color w:val="000000"/>
          <w:sz w:val="20"/>
        </w:rPr>
        <w:t>S</w:t>
      </w:r>
      <w:r w:rsidRPr="00BF7D9A">
        <w:rPr>
          <w:rFonts w:ascii="Arial" w:hAnsi="Arial" w:cs="Arial"/>
          <w:i/>
          <w:color w:val="000000"/>
          <w:sz w:val="20"/>
        </w:rPr>
        <w:t>egreteria</w:t>
      </w:r>
      <w:r w:rsidRPr="00BF7D9A">
        <w:rPr>
          <w:rFonts w:ascii="Arial" w:hAnsi="Arial" w:cs="Arial"/>
          <w:color w:val="000000"/>
          <w:sz w:val="20"/>
        </w:rPr>
        <w:t>, con il compito di supporto gestionale e di mantenimento del flusso informativo, nonché quello di fornire indicazioni operative ed organizzare il flusso documentale relativo alla rendicontazione delle spese del</w:t>
      </w:r>
      <w:r w:rsidR="006C1B3C" w:rsidRPr="00BF7D9A">
        <w:rPr>
          <w:rFonts w:ascii="Arial" w:hAnsi="Arial" w:cs="Arial"/>
          <w:color w:val="000000"/>
          <w:sz w:val="20"/>
        </w:rPr>
        <w:t>la</w:t>
      </w:r>
      <w:r w:rsidRPr="00BF7D9A">
        <w:rPr>
          <w:rFonts w:ascii="Arial" w:hAnsi="Arial" w:cs="Arial"/>
          <w:color w:val="000000"/>
          <w:sz w:val="20"/>
        </w:rPr>
        <w:t xml:space="preserve"> </w:t>
      </w:r>
      <w:r w:rsidR="00381783" w:rsidRPr="00BF7D9A">
        <w:rPr>
          <w:rFonts w:ascii="Arial" w:hAnsi="Arial" w:cs="Arial"/>
          <w:color w:val="000000"/>
          <w:sz w:val="20"/>
        </w:rPr>
        <w:t>SSV</w:t>
      </w:r>
      <w:r w:rsidR="00C0293A" w:rsidRPr="00BF7D9A">
        <w:rPr>
          <w:rFonts w:ascii="Arial" w:hAnsi="Arial" w:cs="Arial"/>
          <w:color w:val="000000"/>
          <w:sz w:val="20"/>
        </w:rPr>
        <w:t>. Referente:</w:t>
      </w:r>
      <w:r w:rsidRPr="00BF7D9A">
        <w:rPr>
          <w:rFonts w:ascii="Arial" w:hAnsi="Arial" w:cs="Arial"/>
          <w:color w:val="000000"/>
          <w:sz w:val="20"/>
        </w:rPr>
        <w:t xml:space="preserve"> ________________;</w:t>
      </w:r>
    </w:p>
    <w:p w14:paraId="06A73398" w14:textId="1382266B" w:rsidR="00215135" w:rsidRPr="00BF7D9A" w:rsidRDefault="00215135" w:rsidP="00BF7D9A">
      <w:pPr>
        <w:pStyle w:val="Paragrafoelenco"/>
        <w:numPr>
          <w:ilvl w:val="0"/>
          <w:numId w:val="14"/>
        </w:numPr>
        <w:spacing w:after="180" w:line="276" w:lineRule="auto"/>
        <w:ind w:left="284" w:hanging="284"/>
        <w:contextualSpacing w:val="0"/>
        <w:jc w:val="both"/>
        <w:rPr>
          <w:rFonts w:ascii="Arial" w:hAnsi="Arial" w:cs="Arial"/>
          <w:color w:val="000000"/>
          <w:sz w:val="20"/>
        </w:rPr>
      </w:pPr>
      <w:r w:rsidRPr="00BF7D9A">
        <w:rPr>
          <w:rFonts w:ascii="Arial" w:hAnsi="Arial" w:cs="Arial"/>
          <w:color w:val="000000"/>
          <w:sz w:val="20"/>
        </w:rPr>
        <w:t xml:space="preserve">un soggetto che svolge il ruolo di </w:t>
      </w:r>
      <w:r w:rsidR="000010E0" w:rsidRPr="00BF7D9A">
        <w:rPr>
          <w:rFonts w:ascii="Arial" w:hAnsi="Arial" w:cs="Arial"/>
          <w:i/>
          <w:iCs/>
          <w:color w:val="000000"/>
          <w:sz w:val="20"/>
        </w:rPr>
        <w:t>A</w:t>
      </w:r>
      <w:r w:rsidRPr="00BF7D9A">
        <w:rPr>
          <w:rFonts w:ascii="Arial" w:hAnsi="Arial" w:cs="Arial"/>
          <w:i/>
          <w:iCs/>
          <w:color w:val="000000"/>
          <w:sz w:val="20"/>
        </w:rPr>
        <w:t>nimatore e gestore delle relazioni</w:t>
      </w:r>
      <w:r w:rsidRPr="00BF7D9A">
        <w:rPr>
          <w:rFonts w:ascii="Arial" w:hAnsi="Arial" w:cs="Arial"/>
          <w:color w:val="000000"/>
          <w:sz w:val="20"/>
        </w:rPr>
        <w:t xml:space="preserve"> all’interno del partenariato facendo in modo che le scelte, le azioni conseguenti e i risultati siano condivisi fra i partner e sia garantito il </w:t>
      </w:r>
      <w:r w:rsidRPr="00BF7D9A">
        <w:rPr>
          <w:rFonts w:ascii="Arial" w:hAnsi="Arial" w:cs="Arial"/>
          <w:i/>
          <w:iCs/>
          <w:color w:val="000000"/>
          <w:sz w:val="20"/>
        </w:rPr>
        <w:t xml:space="preserve">feed back </w:t>
      </w:r>
      <w:r w:rsidRPr="00BF7D9A">
        <w:rPr>
          <w:rFonts w:ascii="Arial" w:hAnsi="Arial" w:cs="Arial"/>
          <w:color w:val="000000"/>
          <w:sz w:val="20"/>
        </w:rPr>
        <w:t>da parte dei soggetti beneficiari ________________</w:t>
      </w:r>
      <w:r w:rsidR="00BF7D9A">
        <w:rPr>
          <w:rFonts w:ascii="Arial" w:hAnsi="Arial" w:cs="Arial"/>
          <w:color w:val="000000"/>
          <w:sz w:val="20"/>
        </w:rPr>
        <w:t>.</w:t>
      </w:r>
    </w:p>
    <w:p w14:paraId="39BB309F" w14:textId="10589F87" w:rsidR="00625B55" w:rsidRPr="00BF7D9A" w:rsidRDefault="00BF7D9A" w:rsidP="00BF7D9A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i/>
          <w:iCs/>
          <w:color w:val="EE0000"/>
          <w:sz w:val="20"/>
        </w:rPr>
      </w:pPr>
      <w:r w:rsidRPr="00BF7D9A">
        <w:rPr>
          <w:rFonts w:ascii="Arial" w:hAnsi="Arial" w:cs="Arial"/>
          <w:i/>
          <w:iCs/>
          <w:color w:val="EE0000"/>
          <w:sz w:val="20"/>
        </w:rPr>
        <w:t>I referenti delle figure opzionali di cui ai punti 2) e 3) potranno essere individuati e comunicati al GAL anche successivamente alla sottoscrizione del presente Accordo.</w:t>
      </w:r>
    </w:p>
    <w:p w14:paraId="6DD16C59" w14:textId="0985CE55" w:rsidR="00625B55" w:rsidRPr="00BF7D9A" w:rsidRDefault="00625B55" w:rsidP="00D74EA1">
      <w:pPr>
        <w:pStyle w:val="Sottotitolo"/>
        <w:spacing w:line="276" w:lineRule="auto"/>
        <w:rPr>
          <w:rStyle w:val="Titolodellibro1"/>
          <w:rFonts w:ascii="Arial" w:hAnsi="Arial" w:cs="Arial"/>
          <w:smallCaps w:val="0"/>
        </w:rPr>
      </w:pPr>
      <w:bookmarkStart w:id="87" w:name="_Toc239441817"/>
      <w:r w:rsidRPr="00BF7D9A">
        <w:rPr>
          <w:rStyle w:val="Titolodellibro1"/>
          <w:rFonts w:ascii="Arial" w:hAnsi="Arial" w:cs="Arial"/>
          <w:smallCaps w:val="0"/>
        </w:rPr>
        <w:t>A</w:t>
      </w:r>
      <w:r w:rsidR="00BF7D9A">
        <w:rPr>
          <w:rStyle w:val="Titolodellibro1"/>
          <w:rFonts w:ascii="Arial" w:hAnsi="Arial" w:cs="Arial"/>
          <w:smallCaps w:val="0"/>
        </w:rPr>
        <w:t>RT</w:t>
      </w:r>
      <w:r w:rsidRPr="00BF7D9A">
        <w:rPr>
          <w:rStyle w:val="Titolodellibro1"/>
          <w:rFonts w:ascii="Arial" w:hAnsi="Arial" w:cs="Arial"/>
          <w:smallCaps w:val="0"/>
        </w:rPr>
        <w:t>. 18 – D</w:t>
      </w:r>
      <w:r w:rsidR="00BF7D9A">
        <w:rPr>
          <w:rStyle w:val="Titolodellibro1"/>
          <w:rFonts w:ascii="Arial" w:hAnsi="Arial" w:cs="Arial"/>
          <w:smallCaps w:val="0"/>
        </w:rPr>
        <w:t>ISPOSIZIONI FINANZIARIE</w:t>
      </w:r>
      <w:bookmarkEnd w:id="87"/>
    </w:p>
    <w:p w14:paraId="546B3166" w14:textId="77777777" w:rsidR="00123B3D" w:rsidRDefault="00625B55" w:rsidP="00123B3D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</w:rPr>
      </w:pPr>
      <w:r w:rsidRPr="00123B3D">
        <w:rPr>
          <w:rFonts w:ascii="Arial" w:hAnsi="Arial" w:cs="Arial"/>
          <w:color w:val="000000"/>
          <w:sz w:val="20"/>
        </w:rPr>
        <w:t>Ciascun partner beneficiario di cui all’</w:t>
      </w:r>
      <w:r w:rsidR="00265395" w:rsidRPr="00123B3D">
        <w:rPr>
          <w:rFonts w:ascii="Arial" w:hAnsi="Arial" w:cs="Arial"/>
          <w:color w:val="000000"/>
          <w:sz w:val="20"/>
        </w:rPr>
        <w:t>A</w:t>
      </w:r>
      <w:r w:rsidR="00123B3D">
        <w:rPr>
          <w:rFonts w:ascii="Arial" w:hAnsi="Arial" w:cs="Arial"/>
          <w:color w:val="000000"/>
          <w:sz w:val="20"/>
        </w:rPr>
        <w:t>rt</w:t>
      </w:r>
      <w:r w:rsidR="00265395" w:rsidRPr="00123B3D">
        <w:rPr>
          <w:rFonts w:ascii="Arial" w:hAnsi="Arial" w:cs="Arial"/>
          <w:color w:val="000000"/>
          <w:sz w:val="20"/>
        </w:rPr>
        <w:t>.</w:t>
      </w:r>
      <w:r w:rsidRPr="00123B3D">
        <w:rPr>
          <w:rFonts w:ascii="Arial" w:hAnsi="Arial" w:cs="Arial"/>
          <w:color w:val="000000"/>
          <w:sz w:val="20"/>
        </w:rPr>
        <w:t xml:space="preserve"> 17 del presente </w:t>
      </w:r>
      <w:r w:rsidR="00123B3D">
        <w:rPr>
          <w:rFonts w:ascii="Arial" w:hAnsi="Arial" w:cs="Arial"/>
          <w:color w:val="000000"/>
          <w:sz w:val="20"/>
        </w:rPr>
        <w:t>A</w:t>
      </w:r>
      <w:r w:rsidRPr="00123B3D">
        <w:rPr>
          <w:rFonts w:ascii="Arial" w:hAnsi="Arial" w:cs="Arial"/>
          <w:color w:val="000000"/>
          <w:sz w:val="20"/>
        </w:rPr>
        <w:t xml:space="preserve">ccordo ha in capo </w:t>
      </w:r>
      <w:r w:rsidR="00600EEA" w:rsidRPr="00123B3D">
        <w:rPr>
          <w:rFonts w:ascii="Arial" w:hAnsi="Arial" w:cs="Arial"/>
          <w:color w:val="000000"/>
          <w:sz w:val="20"/>
        </w:rPr>
        <w:t xml:space="preserve">investimenti e spese connesse alle azioni </w:t>
      </w:r>
      <w:r w:rsidR="00245544" w:rsidRPr="00123B3D">
        <w:rPr>
          <w:rFonts w:ascii="Arial" w:hAnsi="Arial" w:cs="Arial"/>
          <w:color w:val="000000"/>
          <w:sz w:val="20"/>
        </w:rPr>
        <w:t>previste nel</w:t>
      </w:r>
      <w:r w:rsidR="00123B3D">
        <w:rPr>
          <w:rFonts w:ascii="Arial" w:hAnsi="Arial" w:cs="Arial"/>
          <w:color w:val="000000"/>
          <w:sz w:val="20"/>
        </w:rPr>
        <w:t xml:space="preserve"> Progetto di Cooperazione</w:t>
      </w:r>
      <w:r w:rsidR="00245544" w:rsidRPr="00123B3D">
        <w:rPr>
          <w:rFonts w:ascii="Arial" w:hAnsi="Arial" w:cs="Arial"/>
          <w:color w:val="000000"/>
          <w:sz w:val="20"/>
        </w:rPr>
        <w:t>.</w:t>
      </w:r>
    </w:p>
    <w:p w14:paraId="1C4F7FAD" w14:textId="456C7674" w:rsidR="00123B3D" w:rsidRDefault="00D74E61" w:rsidP="00123B3D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</w:rPr>
      </w:pPr>
      <w:r w:rsidRPr="00123B3D">
        <w:rPr>
          <w:rFonts w:ascii="Arial" w:hAnsi="Arial" w:cs="Arial"/>
          <w:color w:val="000000"/>
          <w:sz w:val="20"/>
        </w:rPr>
        <w:t xml:space="preserve">Segue l’allocazione finanziaria </w:t>
      </w:r>
      <w:r w:rsidR="00416D1E" w:rsidRPr="00123B3D">
        <w:rPr>
          <w:rFonts w:ascii="Arial" w:hAnsi="Arial" w:cs="Arial"/>
          <w:color w:val="000000"/>
          <w:sz w:val="20"/>
        </w:rPr>
        <w:t>per partner beneficiario</w:t>
      </w:r>
      <w:r w:rsidR="009E6311" w:rsidRPr="00123B3D">
        <w:rPr>
          <w:rFonts w:ascii="Arial" w:hAnsi="Arial" w:cs="Arial"/>
          <w:color w:val="000000"/>
          <w:sz w:val="20"/>
        </w:rPr>
        <w:t xml:space="preserve">. Le informazioni inserite in questa tabella fanno fede per la ripartizione del contributo tra i </w:t>
      </w:r>
      <w:r w:rsidR="00476E4B">
        <w:rPr>
          <w:rFonts w:ascii="Arial" w:hAnsi="Arial" w:cs="Arial"/>
          <w:color w:val="000000"/>
          <w:sz w:val="20"/>
        </w:rPr>
        <w:t>P</w:t>
      </w:r>
      <w:r w:rsidR="009E6311" w:rsidRPr="00123B3D">
        <w:rPr>
          <w:rFonts w:ascii="Arial" w:hAnsi="Arial" w:cs="Arial"/>
          <w:color w:val="000000"/>
          <w:sz w:val="20"/>
        </w:rPr>
        <w:t xml:space="preserve">artner da parte del Capofila a seguito della liquidazione delle </w:t>
      </w:r>
      <w:r w:rsidR="00123B3D">
        <w:rPr>
          <w:rFonts w:ascii="Arial" w:hAnsi="Arial" w:cs="Arial"/>
          <w:color w:val="000000"/>
          <w:sz w:val="20"/>
        </w:rPr>
        <w:t>D</w:t>
      </w:r>
      <w:r w:rsidR="009E6311" w:rsidRPr="00123B3D">
        <w:rPr>
          <w:rFonts w:ascii="Arial" w:hAnsi="Arial" w:cs="Arial"/>
          <w:color w:val="000000"/>
          <w:sz w:val="20"/>
        </w:rPr>
        <w:t>omande di pagamento.</w:t>
      </w:r>
    </w:p>
    <w:p w14:paraId="72F5225B" w14:textId="5EAE4160" w:rsidR="00625B55" w:rsidRPr="00123B3D" w:rsidRDefault="009E6311" w:rsidP="00123B3D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color w:val="000000"/>
          <w:sz w:val="20"/>
        </w:rPr>
      </w:pPr>
      <w:r w:rsidRPr="00123B3D">
        <w:rPr>
          <w:rFonts w:ascii="Arial" w:hAnsi="Arial" w:cs="Arial"/>
          <w:color w:val="000000"/>
          <w:sz w:val="20"/>
        </w:rPr>
        <w:t>Qualsiasi variazione dovrà essere oggetto di</w:t>
      </w:r>
      <w:r w:rsidR="000C5834">
        <w:rPr>
          <w:rFonts w:ascii="Arial" w:hAnsi="Arial" w:cs="Arial"/>
          <w:color w:val="000000"/>
          <w:sz w:val="20"/>
        </w:rPr>
        <w:t xml:space="preserve"> comunicazione </w:t>
      </w:r>
      <w:r w:rsidR="00E648D3" w:rsidRPr="00123B3D">
        <w:rPr>
          <w:rFonts w:ascii="Arial" w:hAnsi="Arial" w:cs="Arial"/>
          <w:color w:val="000000"/>
          <w:sz w:val="20"/>
        </w:rPr>
        <w:t>al GAL</w:t>
      </w:r>
      <w:r w:rsidR="00123B3D">
        <w:rPr>
          <w:rFonts w:ascii="Arial" w:hAnsi="Arial" w:cs="Arial"/>
          <w:color w:val="000000"/>
          <w:sz w:val="20"/>
        </w:rPr>
        <w:t xml:space="preserve"> Fermano Leader</w:t>
      </w:r>
      <w:r w:rsidR="00E648D3" w:rsidRPr="00123B3D">
        <w:rPr>
          <w:rFonts w:ascii="Arial" w:hAnsi="Arial" w:cs="Arial"/>
          <w:color w:val="000000"/>
          <w:sz w:val="20"/>
        </w:rPr>
        <w:t xml:space="preserve"> tramite </w:t>
      </w:r>
      <w:r w:rsidR="00123B3D">
        <w:rPr>
          <w:rFonts w:ascii="Arial" w:hAnsi="Arial" w:cs="Arial"/>
          <w:color w:val="000000"/>
          <w:sz w:val="20"/>
        </w:rPr>
        <w:t>D</w:t>
      </w:r>
      <w:r w:rsidR="00E648D3" w:rsidRPr="00123B3D">
        <w:rPr>
          <w:rFonts w:ascii="Arial" w:hAnsi="Arial" w:cs="Arial"/>
          <w:color w:val="000000"/>
          <w:sz w:val="20"/>
        </w:rPr>
        <w:t xml:space="preserve">omanda di </w:t>
      </w:r>
      <w:r w:rsidR="00E648D3" w:rsidRPr="00123B3D">
        <w:rPr>
          <w:rFonts w:ascii="Arial" w:hAnsi="Arial" w:cs="Arial"/>
          <w:color w:val="000000"/>
          <w:sz w:val="20"/>
        </w:rPr>
        <w:lastRenderedPageBreak/>
        <w:t xml:space="preserve">variante secondo le </w:t>
      </w:r>
      <w:r w:rsidR="006C3339">
        <w:rPr>
          <w:rFonts w:ascii="Arial" w:hAnsi="Arial" w:cs="Arial"/>
          <w:color w:val="000000"/>
          <w:sz w:val="20"/>
        </w:rPr>
        <w:t xml:space="preserve">modalità previste </w:t>
      </w:r>
      <w:r w:rsidR="00E648D3" w:rsidRPr="00123B3D">
        <w:rPr>
          <w:rFonts w:ascii="Arial" w:hAnsi="Arial" w:cs="Arial"/>
          <w:color w:val="000000"/>
          <w:sz w:val="20"/>
        </w:rPr>
        <w:t>d</w:t>
      </w:r>
      <w:r w:rsidR="006C3339">
        <w:rPr>
          <w:rFonts w:ascii="Arial" w:hAnsi="Arial" w:cs="Arial"/>
          <w:color w:val="000000"/>
          <w:sz w:val="20"/>
        </w:rPr>
        <w:t>a</w:t>
      </w:r>
      <w:r w:rsidR="00123B3D">
        <w:rPr>
          <w:rFonts w:ascii="Arial" w:hAnsi="Arial" w:cs="Arial"/>
          <w:color w:val="000000"/>
          <w:sz w:val="20"/>
        </w:rPr>
        <w:t>l</w:t>
      </w:r>
      <w:r w:rsidR="00E648D3" w:rsidRPr="00123B3D">
        <w:rPr>
          <w:rFonts w:ascii="Arial" w:hAnsi="Arial" w:cs="Arial"/>
          <w:color w:val="000000"/>
          <w:sz w:val="20"/>
        </w:rPr>
        <w:t xml:space="preserve"> </w:t>
      </w:r>
      <w:r w:rsidR="00123B3D">
        <w:rPr>
          <w:rFonts w:ascii="Arial" w:hAnsi="Arial" w:cs="Arial"/>
          <w:color w:val="000000"/>
          <w:sz w:val="20"/>
        </w:rPr>
        <w:t>B</w:t>
      </w:r>
      <w:r w:rsidR="00E648D3" w:rsidRPr="00123B3D">
        <w:rPr>
          <w:rFonts w:ascii="Arial" w:hAnsi="Arial" w:cs="Arial"/>
          <w:color w:val="000000"/>
          <w:sz w:val="20"/>
        </w:rPr>
        <w:t>ando.</w:t>
      </w:r>
    </w:p>
    <w:p w14:paraId="4C2D756F" w14:textId="77AA8218" w:rsidR="009E6311" w:rsidRPr="00123B3D" w:rsidRDefault="00123B3D" w:rsidP="00123B3D">
      <w:pPr>
        <w:widowControl w:val="0"/>
        <w:tabs>
          <w:tab w:val="left" w:pos="720"/>
        </w:tabs>
        <w:spacing w:after="180" w:line="276" w:lineRule="auto"/>
        <w:jc w:val="both"/>
        <w:rPr>
          <w:rFonts w:ascii="Arial" w:hAnsi="Arial" w:cs="Arial"/>
          <w:i/>
          <w:iCs/>
          <w:color w:val="EE0000"/>
          <w:sz w:val="20"/>
        </w:rPr>
      </w:pPr>
      <w:r w:rsidRPr="00123B3D">
        <w:rPr>
          <w:rFonts w:ascii="Arial" w:hAnsi="Arial" w:cs="Arial"/>
          <w:i/>
          <w:iCs/>
          <w:color w:val="EE0000"/>
          <w:sz w:val="20"/>
        </w:rPr>
        <w:t>R</w:t>
      </w:r>
      <w:r w:rsidR="008A7A47" w:rsidRPr="00123B3D">
        <w:rPr>
          <w:rFonts w:ascii="Arial" w:hAnsi="Arial" w:cs="Arial"/>
          <w:i/>
          <w:iCs/>
          <w:color w:val="EE0000"/>
          <w:sz w:val="20"/>
        </w:rPr>
        <w:t>iportare nella tabella seguente le cifre d</w:t>
      </w:r>
      <w:r w:rsidRPr="00123B3D">
        <w:rPr>
          <w:rFonts w:ascii="Arial" w:hAnsi="Arial" w:cs="Arial"/>
          <w:i/>
          <w:iCs/>
          <w:color w:val="EE0000"/>
          <w:sz w:val="20"/>
        </w:rPr>
        <w:t xml:space="preserve">el </w:t>
      </w:r>
      <w:r w:rsidR="008A7A47" w:rsidRPr="00123B3D">
        <w:rPr>
          <w:rFonts w:ascii="Arial" w:hAnsi="Arial" w:cs="Arial"/>
          <w:i/>
          <w:iCs/>
          <w:color w:val="EE0000"/>
          <w:sz w:val="20"/>
        </w:rPr>
        <w:t xml:space="preserve">Prospetto Spese per </w:t>
      </w:r>
      <w:r w:rsidR="00A23CAF">
        <w:rPr>
          <w:rFonts w:ascii="Arial" w:hAnsi="Arial" w:cs="Arial"/>
          <w:i/>
          <w:iCs/>
          <w:color w:val="EE0000"/>
          <w:sz w:val="20"/>
        </w:rPr>
        <w:t xml:space="preserve">ciascun </w:t>
      </w:r>
      <w:r w:rsidR="008A7A47" w:rsidRPr="00123B3D">
        <w:rPr>
          <w:rFonts w:ascii="Arial" w:hAnsi="Arial" w:cs="Arial"/>
          <w:i/>
          <w:iCs/>
          <w:color w:val="EE0000"/>
          <w:sz w:val="20"/>
        </w:rPr>
        <w:t>partner</w:t>
      </w:r>
      <w:r w:rsidRPr="00123B3D">
        <w:rPr>
          <w:rFonts w:ascii="Arial" w:hAnsi="Arial" w:cs="Arial"/>
          <w:i/>
          <w:iCs/>
          <w:color w:val="EE0000"/>
          <w:sz w:val="20"/>
        </w:rPr>
        <w:t xml:space="preserve">. </w:t>
      </w:r>
      <w:r w:rsidR="009E6311" w:rsidRPr="00123B3D">
        <w:rPr>
          <w:rFonts w:ascii="Arial" w:hAnsi="Arial" w:cs="Arial"/>
          <w:i/>
          <w:iCs/>
          <w:color w:val="EE0000"/>
          <w:sz w:val="20"/>
        </w:rPr>
        <w:t>Aggiungere una riga per ogni partner</w:t>
      </w:r>
      <w:r w:rsidR="00440FC2" w:rsidRPr="00123B3D">
        <w:rPr>
          <w:rFonts w:ascii="Arial" w:hAnsi="Arial" w:cs="Arial"/>
          <w:i/>
          <w:iCs/>
          <w:color w:val="EE0000"/>
          <w:sz w:val="20"/>
        </w:rPr>
        <w:t xml:space="preserve"> beneficiario</w:t>
      </w:r>
      <w:r>
        <w:rPr>
          <w:rFonts w:ascii="Arial" w:hAnsi="Arial" w:cs="Arial"/>
          <w:i/>
          <w:iCs/>
          <w:color w:val="EE0000"/>
          <w:sz w:val="20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423"/>
        <w:gridCol w:w="3091"/>
      </w:tblGrid>
      <w:tr w:rsidR="00471EE6" w:rsidRPr="00D425B2" w14:paraId="0BE498FA" w14:textId="77777777" w:rsidTr="00123B3D">
        <w:trPr>
          <w:trHeight w:val="45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D882A8E" w14:textId="5B2E53F4" w:rsidR="00B03D89" w:rsidRPr="00123B3D" w:rsidRDefault="00212CF5" w:rsidP="00BB1D6D">
            <w:pPr>
              <w:pStyle w:val="Paragrafoelenco"/>
              <w:spacing w:after="12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23B3D">
              <w:rPr>
                <w:rFonts w:ascii="Arial" w:hAnsi="Arial" w:cs="Arial"/>
                <w:b/>
                <w:bCs/>
                <w:sz w:val="20"/>
              </w:rPr>
              <w:t>Partner</w:t>
            </w:r>
            <w:r w:rsidR="00123B3D" w:rsidRPr="00123B3D">
              <w:rPr>
                <w:rFonts w:ascii="Arial" w:hAnsi="Arial" w:cs="Arial"/>
                <w:b/>
                <w:bCs/>
                <w:sz w:val="20"/>
              </w:rPr>
              <w:t xml:space="preserve"> beneficiario</w:t>
            </w:r>
          </w:p>
        </w:tc>
        <w:tc>
          <w:tcPr>
            <w:tcW w:w="3423" w:type="dxa"/>
            <w:shd w:val="clear" w:color="auto" w:fill="D9D9D9" w:themeFill="background1" w:themeFillShade="D9"/>
            <w:vAlign w:val="center"/>
          </w:tcPr>
          <w:p w14:paraId="7E64FD56" w14:textId="77777777" w:rsidR="00B03D89" w:rsidRPr="00123B3D" w:rsidRDefault="00ED5E47" w:rsidP="00123B3D">
            <w:pPr>
              <w:pStyle w:val="Paragrafoelenco"/>
              <w:spacing w:after="120" w:line="276" w:lineRule="auto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123B3D">
              <w:rPr>
                <w:rFonts w:ascii="Arial" w:hAnsi="Arial" w:cs="Arial"/>
                <w:b/>
                <w:bCs/>
                <w:sz w:val="20"/>
              </w:rPr>
              <w:t>Investimento complessivo</w:t>
            </w:r>
          </w:p>
          <w:p w14:paraId="7BD556D5" w14:textId="7DB7DB9B" w:rsidR="00123B3D" w:rsidRPr="00123B3D" w:rsidRDefault="00123B3D" w:rsidP="00BB1D6D">
            <w:pPr>
              <w:pStyle w:val="Paragrafoelenco"/>
              <w:spacing w:after="120" w:line="276" w:lineRule="auto"/>
              <w:ind w:left="0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123B3D">
              <w:rPr>
                <w:rFonts w:ascii="Arial" w:hAnsi="Arial" w:cs="Arial"/>
                <w:i/>
                <w:iCs/>
                <w:sz w:val="20"/>
              </w:rPr>
              <w:t xml:space="preserve">(spesa sostenuta da ciascun 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partner </w:t>
            </w:r>
            <w:r w:rsidRPr="00123B3D">
              <w:rPr>
                <w:rFonts w:ascii="Arial" w:hAnsi="Arial" w:cs="Arial"/>
                <w:i/>
                <w:iCs/>
                <w:sz w:val="20"/>
              </w:rPr>
              <w:t>beneficiario)</w:t>
            </w:r>
          </w:p>
        </w:tc>
        <w:tc>
          <w:tcPr>
            <w:tcW w:w="3091" w:type="dxa"/>
            <w:shd w:val="clear" w:color="auto" w:fill="D9D9D9" w:themeFill="background1" w:themeFillShade="D9"/>
            <w:vAlign w:val="center"/>
          </w:tcPr>
          <w:p w14:paraId="427133FF" w14:textId="7BC8107E" w:rsidR="00ED5E47" w:rsidRPr="00123B3D" w:rsidRDefault="00ED5E47" w:rsidP="00BB1D6D">
            <w:pPr>
              <w:pStyle w:val="Paragrafoelenco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23B3D">
              <w:rPr>
                <w:rFonts w:ascii="Arial" w:hAnsi="Arial" w:cs="Arial"/>
                <w:b/>
                <w:bCs/>
                <w:sz w:val="20"/>
              </w:rPr>
              <w:t>Totale contributo</w:t>
            </w:r>
            <w:r w:rsidR="00123B3D" w:rsidRPr="00123B3D">
              <w:rPr>
                <w:rFonts w:ascii="Arial" w:hAnsi="Arial" w:cs="Arial"/>
                <w:b/>
                <w:bCs/>
                <w:sz w:val="20"/>
              </w:rPr>
              <w:t xml:space="preserve"> richiesto</w:t>
            </w:r>
          </w:p>
        </w:tc>
      </w:tr>
      <w:tr w:rsidR="00471EE6" w:rsidRPr="00D425B2" w14:paraId="0914DBC9" w14:textId="77777777" w:rsidTr="00123B3D">
        <w:tc>
          <w:tcPr>
            <w:tcW w:w="3119" w:type="dxa"/>
          </w:tcPr>
          <w:p w14:paraId="102208A4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</w:tcPr>
          <w:p w14:paraId="04B242FD" w14:textId="77777777" w:rsidR="009E6311" w:rsidRPr="00D425B2" w:rsidRDefault="009E6311" w:rsidP="00123B3D">
            <w:pPr>
              <w:pStyle w:val="Paragrafoelenco"/>
              <w:spacing w:after="120" w:line="276" w:lineRule="auto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3091" w:type="dxa"/>
          </w:tcPr>
          <w:p w14:paraId="45C09B5B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71EE6" w:rsidRPr="00D425B2" w14:paraId="49AD6D1A" w14:textId="77777777" w:rsidTr="00123B3D">
        <w:tc>
          <w:tcPr>
            <w:tcW w:w="3119" w:type="dxa"/>
          </w:tcPr>
          <w:p w14:paraId="58571C91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</w:tcPr>
          <w:p w14:paraId="20EFD4AC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091" w:type="dxa"/>
          </w:tcPr>
          <w:p w14:paraId="2BBE96D6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71EE6" w:rsidRPr="00D425B2" w14:paraId="4A3C6573" w14:textId="77777777" w:rsidTr="00123B3D">
        <w:tc>
          <w:tcPr>
            <w:tcW w:w="3119" w:type="dxa"/>
          </w:tcPr>
          <w:p w14:paraId="60490DA5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</w:tcPr>
          <w:p w14:paraId="6D9D69ED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091" w:type="dxa"/>
          </w:tcPr>
          <w:p w14:paraId="4AF59405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71EE6" w:rsidRPr="00D425B2" w14:paraId="0D6838E0" w14:textId="77777777" w:rsidTr="00123B3D">
        <w:tc>
          <w:tcPr>
            <w:tcW w:w="3119" w:type="dxa"/>
          </w:tcPr>
          <w:p w14:paraId="4AD58EB5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</w:tcPr>
          <w:p w14:paraId="7DD096C8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091" w:type="dxa"/>
          </w:tcPr>
          <w:p w14:paraId="46357F7A" w14:textId="77777777" w:rsidR="009E6311" w:rsidRPr="00D425B2" w:rsidRDefault="009E6311" w:rsidP="00D74EA1">
            <w:pPr>
              <w:pStyle w:val="Paragrafoelenco"/>
              <w:spacing w:after="120" w:line="276" w:lineRule="auto"/>
              <w:ind w:left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71EE6" w:rsidRPr="00D425B2" w14:paraId="00D21CB7" w14:textId="77777777" w:rsidTr="00123B3D">
        <w:trPr>
          <w:trHeight w:val="454"/>
        </w:trPr>
        <w:tc>
          <w:tcPr>
            <w:tcW w:w="3119" w:type="dxa"/>
            <w:vAlign w:val="center"/>
          </w:tcPr>
          <w:p w14:paraId="026E9DD5" w14:textId="7938B531" w:rsidR="008A7A47" w:rsidRPr="00BB1D6D" w:rsidRDefault="00123B3D" w:rsidP="00123B3D">
            <w:pPr>
              <w:pStyle w:val="Paragrafoelenco"/>
              <w:spacing w:after="120" w:line="276" w:lineRule="auto"/>
              <w:ind w:left="0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BB1D6D">
              <w:rPr>
                <w:rFonts w:ascii="Arial" w:hAnsi="Arial" w:cs="Arial"/>
                <w:b/>
                <w:bCs/>
                <w:sz w:val="20"/>
              </w:rPr>
              <w:t>TOTALE PROGETTO</w:t>
            </w:r>
          </w:p>
        </w:tc>
        <w:tc>
          <w:tcPr>
            <w:tcW w:w="3423" w:type="dxa"/>
            <w:shd w:val="clear" w:color="auto" w:fill="D9D9D9" w:themeFill="background1" w:themeFillShade="D9"/>
            <w:vAlign w:val="center"/>
          </w:tcPr>
          <w:p w14:paraId="68A9998B" w14:textId="77777777" w:rsidR="008A7A47" w:rsidRPr="00D425B2" w:rsidRDefault="008A7A47" w:rsidP="00123B3D">
            <w:pPr>
              <w:pStyle w:val="Paragrafoelenco"/>
              <w:spacing w:after="120" w:line="276" w:lineRule="auto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3091" w:type="dxa"/>
            <w:shd w:val="clear" w:color="auto" w:fill="D9D9D9" w:themeFill="background1" w:themeFillShade="D9"/>
            <w:vAlign w:val="center"/>
          </w:tcPr>
          <w:p w14:paraId="4D7446EF" w14:textId="77777777" w:rsidR="008A7A47" w:rsidRPr="00D425B2" w:rsidRDefault="008A7A47" w:rsidP="00123B3D">
            <w:pPr>
              <w:pStyle w:val="Paragrafoelenco"/>
              <w:spacing w:after="0" w:line="276" w:lineRule="auto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CF89C38" w14:textId="77777777" w:rsidR="00B926DA" w:rsidRPr="00D425B2" w:rsidRDefault="00B926DA" w:rsidP="00D74EA1">
      <w:pPr>
        <w:pStyle w:val="Paragrafoelenco"/>
        <w:spacing w:after="120" w:line="276" w:lineRule="auto"/>
        <w:ind w:left="360"/>
        <w:jc w:val="both"/>
        <w:rPr>
          <w:rFonts w:ascii="Arial" w:hAnsi="Arial" w:cs="Arial"/>
          <w:color w:val="FF0000"/>
          <w:sz w:val="20"/>
          <w:u w:val="single"/>
        </w:rPr>
      </w:pPr>
    </w:p>
    <w:p w14:paraId="501EEB00" w14:textId="4EE95870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88" w:name="_Toc239441818"/>
      <w:r w:rsidRPr="00D425B2">
        <w:rPr>
          <w:rStyle w:val="Titolodellibro1"/>
          <w:rFonts w:ascii="Arial" w:hAnsi="Arial" w:cs="Arial"/>
        </w:rPr>
        <w:t>ART. 19 - ORGANIZZAZIONE DEL GRUPPO DI COOPERAZIONE</w:t>
      </w:r>
      <w:bookmarkEnd w:id="88"/>
    </w:p>
    <w:p w14:paraId="6D128080" w14:textId="139DBF30" w:rsidR="00EE1D03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I componenti del partenariato del Gruppo di cooperazione si riunisc</w:t>
      </w:r>
      <w:r w:rsidR="006C3339">
        <w:rPr>
          <w:rFonts w:ascii="Arial" w:hAnsi="Arial" w:cs="Arial"/>
          <w:sz w:val="20"/>
        </w:rPr>
        <w:t>ono</w:t>
      </w:r>
      <w:r w:rsidRPr="00D425B2">
        <w:rPr>
          <w:rFonts w:ascii="Arial" w:hAnsi="Arial" w:cs="Arial"/>
          <w:sz w:val="20"/>
        </w:rPr>
        <w:t xml:space="preserve"> all’avvio delle attività e quando il </w:t>
      </w:r>
      <w:r w:rsidR="006C3339">
        <w:rPr>
          <w:rFonts w:ascii="Arial" w:hAnsi="Arial" w:cs="Arial"/>
          <w:sz w:val="20"/>
        </w:rPr>
        <w:t>C</w:t>
      </w:r>
      <w:r w:rsidRPr="00D425B2">
        <w:rPr>
          <w:rFonts w:ascii="Arial" w:hAnsi="Arial" w:cs="Arial"/>
          <w:sz w:val="20"/>
        </w:rPr>
        <w:t xml:space="preserve">apofila e/o un </w:t>
      </w:r>
      <w:r w:rsidR="00476E4B">
        <w:rPr>
          <w:rFonts w:ascii="Arial" w:hAnsi="Arial" w:cs="Arial"/>
          <w:sz w:val="20"/>
        </w:rPr>
        <w:t>P</w:t>
      </w:r>
      <w:r w:rsidRPr="00D425B2">
        <w:rPr>
          <w:rFonts w:ascii="Arial" w:hAnsi="Arial" w:cs="Arial"/>
          <w:sz w:val="20"/>
        </w:rPr>
        <w:t xml:space="preserve">artner lo ritiene utile, comunque almeno due volte </w:t>
      </w:r>
      <w:r w:rsidR="008A7CC8" w:rsidRPr="00D425B2">
        <w:rPr>
          <w:rFonts w:ascii="Arial" w:hAnsi="Arial" w:cs="Arial"/>
          <w:sz w:val="20"/>
        </w:rPr>
        <w:t>ogni anno solare a partire dalla data di comunicazione dell’ammissibilità a sostegno da parte del GAL</w:t>
      </w:r>
      <w:r w:rsidRPr="00D425B2">
        <w:rPr>
          <w:rFonts w:ascii="Arial" w:hAnsi="Arial" w:cs="Arial"/>
          <w:sz w:val="20"/>
        </w:rPr>
        <w:t xml:space="preserve">. Sono indispensabili riunioni del </w:t>
      </w:r>
      <w:r w:rsidR="006C3339">
        <w:rPr>
          <w:rFonts w:ascii="Arial" w:hAnsi="Arial" w:cs="Arial"/>
          <w:sz w:val="20"/>
        </w:rPr>
        <w:t>Gruppo di Cooperazione</w:t>
      </w:r>
      <w:r w:rsidR="00EE1D03" w:rsidRPr="00D425B2">
        <w:rPr>
          <w:rFonts w:ascii="Arial" w:hAnsi="Arial" w:cs="Arial"/>
          <w:sz w:val="20"/>
        </w:rPr>
        <w:t>:</w:t>
      </w:r>
      <w:r w:rsidRPr="00D425B2">
        <w:rPr>
          <w:rFonts w:ascii="Arial" w:hAnsi="Arial" w:cs="Arial"/>
          <w:sz w:val="20"/>
        </w:rPr>
        <w:t xml:space="preserve"> </w:t>
      </w:r>
    </w:p>
    <w:p w14:paraId="289B12DF" w14:textId="4758C904" w:rsidR="00EE1D03" w:rsidRPr="00D425B2" w:rsidRDefault="00215135" w:rsidP="00D74EA1">
      <w:pPr>
        <w:widowControl w:val="0"/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quando occorre decidere una </w:t>
      </w:r>
      <w:r w:rsidR="006C3339">
        <w:rPr>
          <w:rFonts w:ascii="Arial" w:hAnsi="Arial" w:cs="Arial"/>
          <w:sz w:val="20"/>
        </w:rPr>
        <w:t>V</w:t>
      </w:r>
      <w:r w:rsidRPr="00D425B2">
        <w:rPr>
          <w:rFonts w:ascii="Arial" w:hAnsi="Arial" w:cs="Arial"/>
          <w:sz w:val="20"/>
        </w:rPr>
        <w:t xml:space="preserve">ariante </w:t>
      </w:r>
      <w:r w:rsidR="006C3339">
        <w:rPr>
          <w:rFonts w:ascii="Arial" w:hAnsi="Arial" w:cs="Arial"/>
          <w:sz w:val="20"/>
        </w:rPr>
        <w:t>al Progetto di Cooperazione</w:t>
      </w:r>
      <w:r w:rsidRPr="00D425B2">
        <w:rPr>
          <w:rFonts w:ascii="Arial" w:hAnsi="Arial" w:cs="Arial"/>
          <w:sz w:val="20"/>
        </w:rPr>
        <w:t xml:space="preserve"> </w:t>
      </w:r>
      <w:r w:rsidR="008C0891" w:rsidRPr="00D425B2">
        <w:rPr>
          <w:rFonts w:ascii="Arial" w:hAnsi="Arial" w:cs="Arial"/>
          <w:sz w:val="20"/>
        </w:rPr>
        <w:t xml:space="preserve">(rimodulazioni del </w:t>
      </w:r>
      <w:r w:rsidR="006C3339">
        <w:rPr>
          <w:rFonts w:ascii="Arial" w:hAnsi="Arial" w:cs="Arial"/>
          <w:sz w:val="20"/>
        </w:rPr>
        <w:t>piano finanziario</w:t>
      </w:r>
      <w:r w:rsidR="008C0891" w:rsidRPr="00D425B2">
        <w:rPr>
          <w:rFonts w:ascii="Arial" w:hAnsi="Arial" w:cs="Arial"/>
          <w:sz w:val="20"/>
        </w:rPr>
        <w:t xml:space="preserve"> o della composizione del partenariato, </w:t>
      </w:r>
      <w:r w:rsidR="00CD307D" w:rsidRPr="00D425B2">
        <w:rPr>
          <w:rFonts w:ascii="Arial" w:hAnsi="Arial" w:cs="Arial"/>
          <w:sz w:val="20"/>
        </w:rPr>
        <w:t xml:space="preserve">ecc.) </w:t>
      </w:r>
    </w:p>
    <w:p w14:paraId="4C0C654D" w14:textId="7568C5F2" w:rsidR="00EE1D03" w:rsidRPr="00D425B2" w:rsidRDefault="00215135" w:rsidP="00D74EA1">
      <w:pPr>
        <w:widowControl w:val="0"/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promuovere un’attività non prevista. </w:t>
      </w:r>
    </w:p>
    <w:p w14:paraId="66357466" w14:textId="5C55BCC3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Le riunioni possono essere svolte anche in teleconferenza</w:t>
      </w:r>
      <w:r w:rsidR="006C3339" w:rsidRPr="006C3339">
        <w:rPr>
          <w:rFonts w:ascii="Arial" w:hAnsi="Arial" w:cs="Arial"/>
          <w:sz w:val="20"/>
        </w:rPr>
        <w:t xml:space="preserve"> </w:t>
      </w:r>
      <w:r w:rsidR="006C3339">
        <w:rPr>
          <w:rFonts w:ascii="Arial" w:hAnsi="Arial" w:cs="Arial"/>
          <w:sz w:val="20"/>
        </w:rPr>
        <w:t xml:space="preserve">e </w:t>
      </w:r>
      <w:r w:rsidR="006C3339" w:rsidRPr="00D425B2">
        <w:rPr>
          <w:rFonts w:ascii="Arial" w:hAnsi="Arial" w:cs="Arial"/>
          <w:sz w:val="20"/>
        </w:rPr>
        <w:t>devono essere verbalizzate.</w:t>
      </w:r>
    </w:p>
    <w:p w14:paraId="3B0A0499" w14:textId="7392A876" w:rsidR="00361F07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Le riunioni e gli incontri possono essere realizzati anche soltanto fra alcuni dei partner </w:t>
      </w:r>
      <w:r w:rsidR="006C3339">
        <w:rPr>
          <w:rFonts w:ascii="Arial" w:hAnsi="Arial" w:cs="Arial"/>
          <w:sz w:val="20"/>
        </w:rPr>
        <w:t>del Progetto di Cooperazione</w:t>
      </w:r>
      <w:r w:rsidRPr="00D425B2">
        <w:rPr>
          <w:rFonts w:ascii="Arial" w:hAnsi="Arial" w:cs="Arial"/>
          <w:sz w:val="20"/>
        </w:rPr>
        <w:t xml:space="preserve">, previa comunicazione agli altri </w:t>
      </w:r>
      <w:r w:rsidR="006C3339">
        <w:rPr>
          <w:rFonts w:ascii="Arial" w:hAnsi="Arial" w:cs="Arial"/>
          <w:sz w:val="20"/>
        </w:rPr>
        <w:t>componenti</w:t>
      </w:r>
      <w:r w:rsidRPr="00D425B2">
        <w:rPr>
          <w:rFonts w:ascii="Arial" w:hAnsi="Arial" w:cs="Arial"/>
          <w:sz w:val="20"/>
        </w:rPr>
        <w:t>.</w:t>
      </w:r>
      <w:r w:rsidR="00361F07" w:rsidRPr="00D425B2">
        <w:rPr>
          <w:rFonts w:ascii="Arial" w:hAnsi="Arial" w:cs="Arial"/>
          <w:sz w:val="20"/>
        </w:rPr>
        <w:t xml:space="preserve"> </w:t>
      </w:r>
    </w:p>
    <w:p w14:paraId="10921218" w14:textId="2E2FDAD9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89" w:name="_Toc239441819"/>
      <w:r w:rsidRPr="00D425B2">
        <w:rPr>
          <w:rStyle w:val="Titolodellibro1"/>
          <w:rFonts w:ascii="Arial" w:hAnsi="Arial" w:cs="Arial"/>
          <w:smallCaps w:val="0"/>
        </w:rPr>
        <w:t>ART. 20</w:t>
      </w:r>
      <w:r w:rsidR="006C382B">
        <w:rPr>
          <w:rStyle w:val="Titolodellibro1"/>
          <w:rFonts w:ascii="Arial" w:hAnsi="Arial" w:cs="Arial"/>
          <w:smallCaps w:val="0"/>
        </w:rPr>
        <w:t xml:space="preserve"> </w:t>
      </w:r>
      <w:r w:rsidRPr="00D425B2">
        <w:rPr>
          <w:rStyle w:val="Titolodellibro1"/>
          <w:rFonts w:ascii="Arial" w:hAnsi="Arial" w:cs="Arial"/>
          <w:smallCaps w:val="0"/>
        </w:rPr>
        <w:t>- MODALITÀ INTERATTIVA TRA I PARTNER DEL GRUPPO DI COOPERAZIONE</w:t>
      </w:r>
      <w:bookmarkEnd w:id="89"/>
    </w:p>
    <w:p w14:paraId="4ECCD585" w14:textId="77777777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Ai fini di una utile ed opportuna conoscenza sull’andamento delle attività del Gruppo di cooperazione i partecipanti</w:t>
      </w:r>
      <w:r w:rsidRPr="00D425B2">
        <w:rPr>
          <w:rFonts w:ascii="Arial" w:hAnsi="Arial" w:cs="Arial"/>
          <w:i/>
          <w:sz w:val="20"/>
        </w:rPr>
        <w:t xml:space="preserve"> </w:t>
      </w:r>
      <w:r w:rsidRPr="00D425B2">
        <w:rPr>
          <w:rFonts w:ascii="Arial" w:hAnsi="Arial" w:cs="Arial"/>
          <w:sz w:val="20"/>
        </w:rPr>
        <w:t>assicurano la circolazione delle informazioni tra tutti i partner del gruppo e il loro costante coinvolgimento nella produzione di pareri e verifiche dell’attività, nonché la condivisione periodica dello stato di avanzamento.</w:t>
      </w:r>
    </w:p>
    <w:p w14:paraId="23282F00" w14:textId="24CE416A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L’interazione sarà garantita dal confronto sistematico e paritario tra tutti i partner in particolare quando si realizzano eventi sul territorio di riferimento </w:t>
      </w:r>
      <w:r w:rsidR="00557B1A">
        <w:rPr>
          <w:rFonts w:ascii="Arial" w:hAnsi="Arial" w:cs="Arial"/>
          <w:sz w:val="20"/>
        </w:rPr>
        <w:t>alla attuazione del Progetto di Cooperazione</w:t>
      </w:r>
      <w:r w:rsidRPr="00D425B2">
        <w:rPr>
          <w:rFonts w:ascii="Arial" w:hAnsi="Arial" w:cs="Arial"/>
          <w:sz w:val="20"/>
        </w:rPr>
        <w:t xml:space="preserve">. </w:t>
      </w:r>
    </w:p>
    <w:p w14:paraId="579FEB1D" w14:textId="7A514CD3" w:rsidR="00215135" w:rsidRPr="00D425B2" w:rsidRDefault="000967FB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È</w:t>
      </w:r>
      <w:r w:rsidR="00215135" w:rsidRPr="00D425B2">
        <w:rPr>
          <w:rFonts w:ascii="Arial" w:hAnsi="Arial" w:cs="Arial"/>
          <w:sz w:val="20"/>
        </w:rPr>
        <w:t xml:space="preserve"> compito del </w:t>
      </w:r>
      <w:r w:rsidR="00557B1A">
        <w:rPr>
          <w:rFonts w:ascii="Arial" w:hAnsi="Arial" w:cs="Arial"/>
          <w:sz w:val="20"/>
        </w:rPr>
        <w:t>C</w:t>
      </w:r>
      <w:r w:rsidR="00215135" w:rsidRPr="00D425B2">
        <w:rPr>
          <w:rFonts w:ascii="Arial" w:hAnsi="Arial" w:cs="Arial"/>
          <w:sz w:val="20"/>
        </w:rPr>
        <w:t>apofila verificare periodicamente che tutti i partner condividano le scelte operative tecniche e organizzative adottate e promuovere specifici confronti in caso di non completa condivisione di risultati e processi adottati</w:t>
      </w:r>
      <w:r w:rsidR="001C0F77">
        <w:rPr>
          <w:rFonts w:ascii="Arial" w:hAnsi="Arial" w:cs="Arial"/>
          <w:sz w:val="20"/>
        </w:rPr>
        <w:t>.</w:t>
      </w:r>
    </w:p>
    <w:p w14:paraId="2D0BA8C1" w14:textId="49FE3838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Il </w:t>
      </w:r>
      <w:r w:rsidR="001C0F77">
        <w:rPr>
          <w:rFonts w:ascii="Arial" w:hAnsi="Arial" w:cs="Arial"/>
          <w:sz w:val="20"/>
        </w:rPr>
        <w:t>C</w:t>
      </w:r>
      <w:r w:rsidRPr="00D425B2">
        <w:rPr>
          <w:rFonts w:ascii="Arial" w:hAnsi="Arial" w:cs="Arial"/>
          <w:sz w:val="20"/>
        </w:rPr>
        <w:t xml:space="preserve">apofila diffonde periodicamente tra i partner </w:t>
      </w:r>
      <w:r w:rsidR="001C0F77">
        <w:rPr>
          <w:rFonts w:ascii="Arial" w:hAnsi="Arial" w:cs="Arial"/>
          <w:sz w:val="20"/>
        </w:rPr>
        <w:t xml:space="preserve">resoconti </w:t>
      </w:r>
      <w:r w:rsidRPr="00D425B2">
        <w:rPr>
          <w:rFonts w:ascii="Arial" w:hAnsi="Arial" w:cs="Arial"/>
          <w:sz w:val="20"/>
        </w:rPr>
        <w:t xml:space="preserve">parziali e finali, che riportano l’avanzamento fisico e una sintesi finanziaria. </w:t>
      </w:r>
    </w:p>
    <w:p w14:paraId="3355B933" w14:textId="4A9FAB63" w:rsidR="00215135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L’interazione interna e l’informazione dei partner può essere garantita attraverso diverse forme di comunicazione e con l’utilizzo degli strumenti ritenuti più idonei e appropriati alle esigenze comunicative, purché si assicuri il raggiungimento e la partecipazione attiva di tutti i partner lungo l’intero percorso di realizzazione del </w:t>
      </w:r>
      <w:r w:rsidR="001C0F77">
        <w:rPr>
          <w:rFonts w:ascii="Arial" w:hAnsi="Arial" w:cs="Arial"/>
          <w:sz w:val="20"/>
        </w:rPr>
        <w:t>Progetto di Cooperazione</w:t>
      </w:r>
      <w:r w:rsidRPr="00D425B2">
        <w:rPr>
          <w:rFonts w:ascii="Arial" w:hAnsi="Arial" w:cs="Arial"/>
          <w:sz w:val="20"/>
        </w:rPr>
        <w:t xml:space="preserve"> e ne venga lasciata traccia tangibile.</w:t>
      </w:r>
    </w:p>
    <w:p w14:paraId="3E77B1E0" w14:textId="77777777" w:rsidR="001D1D0D" w:rsidRPr="00D425B2" w:rsidRDefault="001D1D0D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b/>
          <w:bCs/>
          <w:sz w:val="20"/>
        </w:rPr>
      </w:pPr>
    </w:p>
    <w:p w14:paraId="181BD1BE" w14:textId="15F83244" w:rsidR="00215135" w:rsidRPr="00D425B2" w:rsidRDefault="00265395" w:rsidP="00D74EA1">
      <w:pPr>
        <w:pStyle w:val="Sottotitolo"/>
        <w:spacing w:line="276" w:lineRule="auto"/>
        <w:rPr>
          <w:rStyle w:val="Titolodellibro1"/>
          <w:rFonts w:ascii="Arial" w:hAnsi="Arial" w:cs="Arial"/>
          <w:bCs w:val="0"/>
        </w:rPr>
      </w:pPr>
      <w:bookmarkStart w:id="90" w:name="_Toc239441820"/>
      <w:r w:rsidRPr="00D425B2">
        <w:rPr>
          <w:rStyle w:val="Titolodellibro1"/>
          <w:rFonts w:ascii="Arial" w:hAnsi="Arial" w:cs="Arial"/>
          <w:smallCaps w:val="0"/>
        </w:rPr>
        <w:lastRenderedPageBreak/>
        <w:t>ART. 21 - VERIFICA DEI RISULTATI</w:t>
      </w:r>
      <w:bookmarkEnd w:id="90"/>
    </w:p>
    <w:p w14:paraId="7E4A1932" w14:textId="41C6BD33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bCs/>
          <w:sz w:val="20"/>
        </w:rPr>
      </w:pPr>
      <w:r w:rsidRPr="00D425B2">
        <w:rPr>
          <w:rFonts w:ascii="Arial" w:hAnsi="Arial" w:cs="Arial"/>
          <w:bCs/>
          <w:sz w:val="20"/>
        </w:rPr>
        <w:t>Durante l</w:t>
      </w:r>
      <w:r w:rsidR="001C0F77">
        <w:rPr>
          <w:rFonts w:ascii="Arial" w:hAnsi="Arial" w:cs="Arial"/>
          <w:bCs/>
          <w:sz w:val="20"/>
        </w:rPr>
        <w:t>’attuazione del Progetto di Cooperazione</w:t>
      </w:r>
      <w:r w:rsidRPr="00D425B2">
        <w:rPr>
          <w:rFonts w:ascii="Arial" w:hAnsi="Arial" w:cs="Arial"/>
          <w:bCs/>
          <w:sz w:val="20"/>
        </w:rPr>
        <w:t xml:space="preserve">, man mano che si realizzano e concludono le diverse azioni di cui è composto e a chiusura dello stesso, il </w:t>
      </w:r>
      <w:r w:rsidR="001C0F77">
        <w:rPr>
          <w:rFonts w:ascii="Arial" w:hAnsi="Arial" w:cs="Arial"/>
          <w:bCs/>
          <w:sz w:val="20"/>
        </w:rPr>
        <w:t>C</w:t>
      </w:r>
      <w:r w:rsidRPr="00D425B2">
        <w:rPr>
          <w:rFonts w:ascii="Arial" w:hAnsi="Arial" w:cs="Arial"/>
          <w:bCs/>
          <w:sz w:val="20"/>
        </w:rPr>
        <w:t xml:space="preserve">apofila, con la collaborazione e partecipazione di tutti i </w:t>
      </w:r>
      <w:r w:rsidR="00476E4B">
        <w:rPr>
          <w:rFonts w:ascii="Arial" w:hAnsi="Arial" w:cs="Arial"/>
          <w:bCs/>
          <w:sz w:val="20"/>
        </w:rPr>
        <w:t>P</w:t>
      </w:r>
      <w:r w:rsidRPr="00D425B2">
        <w:rPr>
          <w:rFonts w:ascii="Arial" w:hAnsi="Arial" w:cs="Arial"/>
          <w:bCs/>
          <w:sz w:val="20"/>
        </w:rPr>
        <w:t xml:space="preserve">artner, organizza incontri di condivisione dei risultati.  </w:t>
      </w:r>
    </w:p>
    <w:p w14:paraId="7BB595B0" w14:textId="7936E88B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b/>
          <w:bCs/>
          <w:sz w:val="20"/>
        </w:rPr>
      </w:pPr>
      <w:r w:rsidRPr="00D425B2">
        <w:rPr>
          <w:rFonts w:ascii="Arial" w:hAnsi="Arial" w:cs="Arial"/>
          <w:bCs/>
          <w:sz w:val="20"/>
        </w:rPr>
        <w:t xml:space="preserve">I prodotti risultanti dalle diverse azioni del </w:t>
      </w:r>
      <w:r w:rsidR="001C0F77">
        <w:rPr>
          <w:rFonts w:ascii="Arial" w:hAnsi="Arial" w:cs="Arial"/>
          <w:bCs/>
          <w:sz w:val="20"/>
        </w:rPr>
        <w:t>Progetto di Cooperazione</w:t>
      </w:r>
      <w:r w:rsidRPr="00D425B2">
        <w:rPr>
          <w:rFonts w:ascii="Arial" w:hAnsi="Arial" w:cs="Arial"/>
          <w:bCs/>
          <w:sz w:val="20"/>
        </w:rPr>
        <w:t xml:space="preserve"> sono da considerarsi chiusi se vengono </w:t>
      </w:r>
      <w:r w:rsidRPr="00D425B2">
        <w:rPr>
          <w:rFonts w:ascii="Arial" w:hAnsi="Arial" w:cs="Arial"/>
          <w:sz w:val="20"/>
        </w:rPr>
        <w:t>approvati</w:t>
      </w:r>
      <w:r w:rsidRPr="00D425B2">
        <w:rPr>
          <w:rFonts w:ascii="Arial" w:hAnsi="Arial" w:cs="Arial"/>
          <w:bCs/>
          <w:sz w:val="20"/>
        </w:rPr>
        <w:t xml:space="preserve"> </w:t>
      </w:r>
      <w:r w:rsidR="00970EE8" w:rsidRPr="00D425B2">
        <w:rPr>
          <w:rFonts w:ascii="Arial" w:hAnsi="Arial" w:cs="Arial"/>
          <w:bCs/>
          <w:sz w:val="20"/>
        </w:rPr>
        <w:t xml:space="preserve">all’unanimità del </w:t>
      </w:r>
      <w:r w:rsidRPr="00D425B2">
        <w:rPr>
          <w:rFonts w:ascii="Arial" w:hAnsi="Arial" w:cs="Arial"/>
          <w:bCs/>
          <w:sz w:val="20"/>
        </w:rPr>
        <w:t>Gruppo di cooperazione</w:t>
      </w:r>
      <w:r w:rsidR="00970EE8" w:rsidRPr="00D425B2">
        <w:rPr>
          <w:rFonts w:ascii="Arial" w:hAnsi="Arial" w:cs="Arial"/>
          <w:bCs/>
          <w:sz w:val="20"/>
        </w:rPr>
        <w:t xml:space="preserve"> tramite apposita riunione</w:t>
      </w:r>
      <w:r w:rsidRPr="00D425B2">
        <w:rPr>
          <w:rFonts w:ascii="Arial" w:hAnsi="Arial" w:cs="Arial"/>
          <w:bCs/>
          <w:sz w:val="20"/>
        </w:rPr>
        <w:t xml:space="preserve">. </w:t>
      </w:r>
    </w:p>
    <w:p w14:paraId="28E03A1B" w14:textId="28D6A8CC" w:rsidR="00215135" w:rsidRPr="00D425B2" w:rsidRDefault="00223D5A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91" w:name="_Toc239441821"/>
      <w:r w:rsidRPr="00D425B2">
        <w:rPr>
          <w:rStyle w:val="Titolodellibro1"/>
          <w:rFonts w:ascii="Arial" w:hAnsi="Arial" w:cs="Arial"/>
        </w:rPr>
        <w:t>ART. 22 - CONFLITTI DI INTERESSE</w:t>
      </w:r>
      <w:bookmarkEnd w:id="91"/>
    </w:p>
    <w:p w14:paraId="3D21F660" w14:textId="6C971240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All’interno del Gruppo di cooperazione</w:t>
      </w:r>
      <w:r w:rsidR="00F17E12">
        <w:rPr>
          <w:rFonts w:ascii="Arial" w:hAnsi="Arial" w:cs="Arial"/>
          <w:sz w:val="20"/>
        </w:rPr>
        <w:t>,</w:t>
      </w:r>
      <w:r w:rsidRPr="00D425B2">
        <w:rPr>
          <w:rFonts w:ascii="Arial" w:hAnsi="Arial" w:cs="Arial"/>
          <w:sz w:val="20"/>
        </w:rPr>
        <w:t xml:space="preserve"> il Capofila </w:t>
      </w:r>
      <w:r w:rsidR="00F17E12">
        <w:rPr>
          <w:rFonts w:ascii="Arial" w:hAnsi="Arial" w:cs="Arial"/>
          <w:sz w:val="20"/>
        </w:rPr>
        <w:t>adotta</w:t>
      </w:r>
      <w:r w:rsidRPr="00D425B2">
        <w:rPr>
          <w:rFonts w:ascii="Arial" w:hAnsi="Arial" w:cs="Arial"/>
          <w:sz w:val="20"/>
        </w:rPr>
        <w:t xml:space="preserve"> i provvedimenti necessari per evitare potenziali conflitti di interesse di carattere patrimoniale, giuridico o altro tra i partner del Gruppo di cooperazione e tra i soggetti esterni con cui si instaurano rapporti per lo svolgimento delle attività, attraverso la sottoscrizione da parte di tutti i componenti</w:t>
      </w:r>
      <w:r w:rsidR="00F37FFB" w:rsidRPr="00D425B2">
        <w:rPr>
          <w:rFonts w:ascii="Arial" w:hAnsi="Arial" w:cs="Arial"/>
          <w:sz w:val="20"/>
        </w:rPr>
        <w:t xml:space="preserve"> il </w:t>
      </w:r>
      <w:r w:rsidR="00476E4B">
        <w:rPr>
          <w:rFonts w:ascii="Arial" w:hAnsi="Arial" w:cs="Arial"/>
          <w:sz w:val="20"/>
        </w:rPr>
        <w:t>G</w:t>
      </w:r>
      <w:r w:rsidR="00F37FFB" w:rsidRPr="00D425B2">
        <w:rPr>
          <w:rFonts w:ascii="Arial" w:hAnsi="Arial" w:cs="Arial"/>
          <w:sz w:val="20"/>
        </w:rPr>
        <w:t>ruppo di cooperazione</w:t>
      </w:r>
      <w:r w:rsidRPr="00D425B2">
        <w:rPr>
          <w:rFonts w:ascii="Arial" w:hAnsi="Arial" w:cs="Arial"/>
          <w:sz w:val="20"/>
        </w:rPr>
        <w:t xml:space="preserve"> di una lettera liberatoria valida per tutta la durata del</w:t>
      </w:r>
      <w:r w:rsidR="00F17E12">
        <w:rPr>
          <w:rFonts w:ascii="Arial" w:hAnsi="Arial" w:cs="Arial"/>
          <w:sz w:val="20"/>
        </w:rPr>
        <w:t xml:space="preserve"> Progetto di Cooperazione</w:t>
      </w:r>
      <w:r w:rsidR="00304FAD" w:rsidRPr="00D425B2">
        <w:rPr>
          <w:rFonts w:ascii="Arial" w:hAnsi="Arial" w:cs="Arial"/>
          <w:sz w:val="20"/>
        </w:rPr>
        <w:t xml:space="preserve">, redatta sotto forma di Dichiarazione sostitutiva di atto notorio ex. </w:t>
      </w:r>
      <w:r w:rsidR="007A38A1" w:rsidRPr="00D425B2">
        <w:rPr>
          <w:rFonts w:ascii="Arial" w:hAnsi="Arial" w:cs="Arial"/>
          <w:sz w:val="20"/>
        </w:rPr>
        <w:t xml:space="preserve">DPR 445/2000 alla firma del legale rappresentante/titolare </w:t>
      </w:r>
      <w:r w:rsidR="00F37FFB" w:rsidRPr="00D425B2">
        <w:rPr>
          <w:rFonts w:ascii="Arial" w:hAnsi="Arial" w:cs="Arial"/>
          <w:sz w:val="20"/>
        </w:rPr>
        <w:t xml:space="preserve">di ciascun </w:t>
      </w:r>
      <w:r w:rsidR="00476E4B">
        <w:rPr>
          <w:rFonts w:ascii="Arial" w:hAnsi="Arial" w:cs="Arial"/>
          <w:sz w:val="20"/>
        </w:rPr>
        <w:t>P</w:t>
      </w:r>
      <w:r w:rsidR="00F37FFB" w:rsidRPr="00D425B2">
        <w:rPr>
          <w:rFonts w:ascii="Arial" w:hAnsi="Arial" w:cs="Arial"/>
          <w:sz w:val="20"/>
        </w:rPr>
        <w:t>artner</w:t>
      </w:r>
      <w:r w:rsidRPr="00D425B2">
        <w:rPr>
          <w:rFonts w:ascii="Arial" w:hAnsi="Arial" w:cs="Arial"/>
          <w:sz w:val="20"/>
        </w:rPr>
        <w:t xml:space="preserve">. </w:t>
      </w:r>
    </w:p>
    <w:p w14:paraId="5AF59D8F" w14:textId="339C2FA6" w:rsidR="00215135" w:rsidRPr="00D425B2" w:rsidRDefault="00215135" w:rsidP="00D74EA1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In caso di sopraggiunta conflittualità, è impegno del Partner portarla a conoscenza del Gruppo di cooperazione ed è compito del Capofila </w:t>
      </w:r>
      <w:r w:rsidR="00F17E12">
        <w:rPr>
          <w:rFonts w:ascii="Arial" w:hAnsi="Arial" w:cs="Arial"/>
          <w:sz w:val="20"/>
        </w:rPr>
        <w:t>di adottare i</w:t>
      </w:r>
      <w:r w:rsidRPr="00D425B2">
        <w:rPr>
          <w:rFonts w:ascii="Arial" w:hAnsi="Arial" w:cs="Arial"/>
          <w:sz w:val="20"/>
        </w:rPr>
        <w:t xml:space="preserve"> provvedimenti necessari. Il conflitto di interesse deve essere evitato anche in caso di Partner non beneficiari del contributo.</w:t>
      </w:r>
    </w:p>
    <w:p w14:paraId="1BAA6B3E" w14:textId="59060C56" w:rsidR="00215135" w:rsidRPr="00D425B2" w:rsidRDefault="00223D5A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92" w:name="_Toc239441822"/>
      <w:r w:rsidRPr="00D425B2">
        <w:rPr>
          <w:rStyle w:val="Titolodellibro1"/>
          <w:rFonts w:ascii="Arial" w:hAnsi="Arial" w:cs="Arial"/>
          <w:smallCaps w:val="0"/>
        </w:rPr>
        <w:t>ART. 23</w:t>
      </w:r>
      <w:r w:rsidRPr="00D425B2">
        <w:rPr>
          <w:rStyle w:val="Titolodellibro1"/>
          <w:rFonts w:ascii="Arial" w:hAnsi="Arial" w:cs="Arial"/>
        </w:rPr>
        <w:t xml:space="preserve"> - </w:t>
      </w:r>
      <w:r w:rsidRPr="00D425B2">
        <w:rPr>
          <w:rStyle w:val="Titolodellibro1"/>
          <w:rFonts w:ascii="Arial" w:hAnsi="Arial" w:cs="Arial"/>
          <w:smallCaps w:val="0"/>
        </w:rPr>
        <w:t>GESTIONE DEI DIRITTI DI PROPRIETÀ INTELLETTUALE</w:t>
      </w:r>
      <w:bookmarkEnd w:id="92"/>
    </w:p>
    <w:p w14:paraId="73E0D966" w14:textId="77777777" w:rsidR="00215135" w:rsidRPr="00D425B2" w:rsidRDefault="00215135" w:rsidP="00D74EA1">
      <w:pPr>
        <w:autoSpaceDE w:val="0"/>
        <w:spacing w:line="276" w:lineRule="auto"/>
        <w:jc w:val="both"/>
        <w:rPr>
          <w:rFonts w:ascii="Arial" w:hAnsi="Arial" w:cs="Arial"/>
          <w:color w:val="00000A"/>
          <w:sz w:val="20"/>
        </w:rPr>
      </w:pPr>
      <w:r w:rsidRPr="00D425B2">
        <w:rPr>
          <w:rFonts w:ascii="Arial" w:hAnsi="Arial" w:cs="Arial"/>
          <w:color w:val="00000A"/>
          <w:sz w:val="20"/>
        </w:rPr>
        <w:t>Per la gestione dei diritti di proprietà intellettuale sono previste le seguenti opzioni procedurali:</w:t>
      </w:r>
    </w:p>
    <w:p w14:paraId="701A6C43" w14:textId="479305BA" w:rsidR="00C261AF" w:rsidRPr="00D425B2" w:rsidRDefault="00C261AF" w:rsidP="00D74EA1">
      <w:pPr>
        <w:numPr>
          <w:ilvl w:val="3"/>
          <w:numId w:val="13"/>
        </w:numPr>
        <w:autoSpaceDE w:val="0"/>
        <w:spacing w:line="276" w:lineRule="auto"/>
        <w:jc w:val="both"/>
        <w:rPr>
          <w:rFonts w:ascii="Arial" w:hAnsi="Arial" w:cs="Arial"/>
          <w:color w:val="00000A"/>
          <w:sz w:val="20"/>
        </w:rPr>
      </w:pPr>
      <w:r w:rsidRPr="00D425B2">
        <w:rPr>
          <w:rFonts w:ascii="Arial" w:hAnsi="Arial" w:cs="Arial"/>
          <w:color w:val="00000A"/>
          <w:sz w:val="20"/>
        </w:rPr>
        <w:t>I</w:t>
      </w:r>
      <w:r w:rsidR="00215135" w:rsidRPr="00D425B2">
        <w:rPr>
          <w:rFonts w:ascii="Arial" w:hAnsi="Arial" w:cs="Arial"/>
          <w:color w:val="00000A"/>
          <w:sz w:val="20"/>
        </w:rPr>
        <w:t xml:space="preserve"> risultati tangibili e intangibili raggiunti attraverso le attività progettuali realizzate, e gli eventuali diritti di proprietà intellettuale ad essi connessi, appartengono al Gruppo di Cooperazione</w:t>
      </w:r>
      <w:r w:rsidR="006C382B">
        <w:rPr>
          <w:rFonts w:ascii="Arial" w:hAnsi="Arial" w:cs="Arial"/>
          <w:color w:val="00000A"/>
          <w:sz w:val="20"/>
        </w:rPr>
        <w:t>.</w:t>
      </w:r>
      <w:r w:rsidR="00215135" w:rsidRPr="00D425B2">
        <w:rPr>
          <w:rFonts w:ascii="Arial" w:hAnsi="Arial" w:cs="Arial"/>
          <w:i/>
          <w:iCs/>
          <w:color w:val="00000A"/>
          <w:sz w:val="20"/>
        </w:rPr>
        <w:t xml:space="preserve"> </w:t>
      </w:r>
    </w:p>
    <w:p w14:paraId="546503B2" w14:textId="010F65A8" w:rsidR="00562108" w:rsidRPr="00D425B2" w:rsidRDefault="006C382B" w:rsidP="00D74EA1">
      <w:pPr>
        <w:numPr>
          <w:ilvl w:val="3"/>
          <w:numId w:val="13"/>
        </w:numPr>
        <w:autoSpaceDE w:val="0"/>
        <w:spacing w:line="276" w:lineRule="auto"/>
        <w:jc w:val="both"/>
        <w:rPr>
          <w:rFonts w:ascii="Arial" w:hAnsi="Arial" w:cs="Arial"/>
          <w:color w:val="00000A"/>
          <w:sz w:val="20"/>
        </w:rPr>
      </w:pPr>
      <w:r>
        <w:rPr>
          <w:rFonts w:ascii="Arial" w:hAnsi="Arial" w:cs="Arial"/>
          <w:color w:val="00000A"/>
          <w:sz w:val="20"/>
        </w:rPr>
        <w:t>E</w:t>
      </w:r>
      <w:r w:rsidR="00215135" w:rsidRPr="00D425B2">
        <w:rPr>
          <w:rFonts w:ascii="Arial" w:hAnsi="Arial" w:cs="Arial"/>
          <w:color w:val="00000A"/>
          <w:sz w:val="20"/>
        </w:rPr>
        <w:t xml:space="preserve">ventuali diritti di proprietà industriale e intellettuale dei risultati, dei report e altri documenti ad essi relativi, sono esercitati dal </w:t>
      </w:r>
      <w:r>
        <w:rPr>
          <w:rFonts w:ascii="Arial" w:hAnsi="Arial" w:cs="Arial"/>
          <w:color w:val="00000A"/>
          <w:sz w:val="20"/>
        </w:rPr>
        <w:t>C</w:t>
      </w:r>
      <w:r w:rsidR="00215135" w:rsidRPr="00D425B2">
        <w:rPr>
          <w:rFonts w:ascii="Arial" w:hAnsi="Arial" w:cs="Arial"/>
          <w:color w:val="00000A"/>
          <w:sz w:val="20"/>
        </w:rPr>
        <w:t xml:space="preserve">apofila e dai </w:t>
      </w:r>
      <w:r w:rsidR="00476E4B">
        <w:rPr>
          <w:rFonts w:ascii="Arial" w:hAnsi="Arial" w:cs="Arial"/>
          <w:color w:val="00000A"/>
          <w:sz w:val="20"/>
        </w:rPr>
        <w:t>P</w:t>
      </w:r>
      <w:r w:rsidR="00215135" w:rsidRPr="00D425B2">
        <w:rPr>
          <w:rFonts w:ascii="Arial" w:hAnsi="Arial" w:cs="Arial"/>
          <w:color w:val="00000A"/>
          <w:sz w:val="20"/>
        </w:rPr>
        <w:t>artner.</w:t>
      </w:r>
    </w:p>
    <w:p w14:paraId="2497ABD2" w14:textId="6B2B5B03" w:rsidR="00C41F46" w:rsidRPr="00D425B2" w:rsidRDefault="00215135" w:rsidP="006C382B">
      <w:pPr>
        <w:autoSpaceDE w:val="0"/>
        <w:spacing w:line="276" w:lineRule="auto"/>
        <w:ind w:left="720"/>
        <w:jc w:val="both"/>
        <w:rPr>
          <w:rFonts w:ascii="Arial" w:hAnsi="Arial" w:cs="Arial"/>
          <w:color w:val="00000A"/>
          <w:sz w:val="20"/>
        </w:rPr>
      </w:pPr>
      <w:r w:rsidRPr="00D425B2">
        <w:rPr>
          <w:rFonts w:ascii="Arial" w:hAnsi="Arial" w:cs="Arial"/>
          <w:color w:val="00000A"/>
          <w:sz w:val="20"/>
        </w:rPr>
        <w:t>A tal fine, alla conclusione del</w:t>
      </w:r>
      <w:r w:rsidR="006C382B">
        <w:rPr>
          <w:rFonts w:ascii="Arial" w:hAnsi="Arial" w:cs="Arial"/>
          <w:color w:val="00000A"/>
          <w:sz w:val="20"/>
        </w:rPr>
        <w:t xml:space="preserve"> Progetto di Cooperazione</w:t>
      </w:r>
      <w:r w:rsidRPr="00D425B2">
        <w:rPr>
          <w:rFonts w:ascii="Arial" w:hAnsi="Arial" w:cs="Arial"/>
          <w:color w:val="00000A"/>
          <w:sz w:val="20"/>
        </w:rPr>
        <w:t xml:space="preserve">, il </w:t>
      </w:r>
      <w:r w:rsidR="006C382B">
        <w:rPr>
          <w:rFonts w:ascii="Arial" w:hAnsi="Arial" w:cs="Arial"/>
          <w:color w:val="00000A"/>
          <w:sz w:val="20"/>
        </w:rPr>
        <w:t>C</w:t>
      </w:r>
      <w:r w:rsidRPr="00D425B2">
        <w:rPr>
          <w:rFonts w:ascii="Arial" w:hAnsi="Arial" w:cs="Arial"/>
          <w:color w:val="00000A"/>
          <w:sz w:val="20"/>
        </w:rPr>
        <w:t>apofila provvederà tempestivamente a registrare marchi o brevetti, affidare in licenza, concessione d’uso o altra forma commercialmente ammissibile tali risultati e prodotti, al fine di garantire un fruttifero mantenimento in attività di beni e realizzazioni. Le modalità di affidamento</w:t>
      </w:r>
      <w:r w:rsidR="00562108" w:rsidRPr="00D425B2">
        <w:rPr>
          <w:rFonts w:ascii="Arial" w:hAnsi="Arial" w:cs="Arial"/>
          <w:color w:val="00000A"/>
          <w:sz w:val="20"/>
        </w:rPr>
        <w:t xml:space="preserve"> di tali diritti</w:t>
      </w:r>
      <w:r w:rsidRPr="00D425B2">
        <w:rPr>
          <w:rFonts w:ascii="Arial" w:hAnsi="Arial" w:cs="Arial"/>
          <w:color w:val="00000A"/>
          <w:sz w:val="20"/>
        </w:rPr>
        <w:t xml:space="preserve"> verranno definite tramite decisione unanime dei partner, al termine del</w:t>
      </w:r>
      <w:r w:rsidR="006C382B">
        <w:rPr>
          <w:rFonts w:ascii="Arial" w:hAnsi="Arial" w:cs="Arial"/>
          <w:color w:val="00000A"/>
          <w:sz w:val="20"/>
        </w:rPr>
        <w:t xml:space="preserve"> Progetto di Cooperazione</w:t>
      </w:r>
      <w:r w:rsidRPr="00D425B2">
        <w:rPr>
          <w:rFonts w:ascii="Arial" w:hAnsi="Arial" w:cs="Arial"/>
          <w:color w:val="00000A"/>
          <w:sz w:val="20"/>
        </w:rPr>
        <w:t xml:space="preserve">. </w:t>
      </w:r>
    </w:p>
    <w:p w14:paraId="426016C3" w14:textId="24C9F9E7" w:rsidR="006C382B" w:rsidRDefault="00215135" w:rsidP="00D74EA1">
      <w:pPr>
        <w:numPr>
          <w:ilvl w:val="3"/>
          <w:numId w:val="13"/>
        </w:numPr>
        <w:autoSpaceDE w:val="0"/>
        <w:spacing w:after="120" w:line="276" w:lineRule="auto"/>
        <w:ind w:left="714" w:hanging="357"/>
        <w:jc w:val="both"/>
        <w:rPr>
          <w:rFonts w:ascii="Arial" w:hAnsi="Arial" w:cs="Arial"/>
          <w:color w:val="00000A"/>
          <w:sz w:val="20"/>
        </w:rPr>
      </w:pPr>
      <w:r w:rsidRPr="00D425B2">
        <w:rPr>
          <w:rFonts w:ascii="Arial" w:hAnsi="Arial" w:cs="Arial"/>
          <w:color w:val="00000A"/>
          <w:sz w:val="20"/>
        </w:rPr>
        <w:t>Gli utili di attività risultanti da tali affidamenti e le eventuali spese di registrazione, saranno distribuiti tra tutti i partner in quota proporzionale al contributo alla realizzazione degli investimenti realizzati nell’ambito del</w:t>
      </w:r>
      <w:r w:rsidR="006C382B">
        <w:rPr>
          <w:rFonts w:ascii="Arial" w:hAnsi="Arial" w:cs="Arial"/>
          <w:color w:val="00000A"/>
          <w:sz w:val="20"/>
        </w:rPr>
        <w:t xml:space="preserve"> Progetto di Cooperazione</w:t>
      </w:r>
      <w:r w:rsidRPr="00D425B2">
        <w:rPr>
          <w:rFonts w:ascii="Arial" w:hAnsi="Arial" w:cs="Arial"/>
          <w:color w:val="00000A"/>
          <w:sz w:val="20"/>
        </w:rPr>
        <w:t xml:space="preserve"> o, in alternativa, equamente ripartiti tra tutti partner. Nel primo caso, ai fini del calcolo delle quote, fa fede il prospetto finale delle spese d</w:t>
      </w:r>
      <w:r w:rsidR="006C382B">
        <w:rPr>
          <w:rFonts w:ascii="Arial" w:hAnsi="Arial" w:cs="Arial"/>
          <w:color w:val="00000A"/>
          <w:sz w:val="20"/>
        </w:rPr>
        <w:t>i Progetto</w:t>
      </w:r>
      <w:r w:rsidRPr="00D425B2">
        <w:rPr>
          <w:rFonts w:ascii="Arial" w:hAnsi="Arial" w:cs="Arial"/>
          <w:color w:val="00000A"/>
          <w:sz w:val="20"/>
        </w:rPr>
        <w:t xml:space="preserve"> riconosciute al Gruppo di cooperazione e ai singoli </w:t>
      </w:r>
      <w:r w:rsidR="00476E4B">
        <w:rPr>
          <w:rFonts w:ascii="Arial" w:hAnsi="Arial" w:cs="Arial"/>
          <w:color w:val="00000A"/>
          <w:sz w:val="20"/>
        </w:rPr>
        <w:t>P</w:t>
      </w:r>
      <w:r w:rsidRPr="00D425B2">
        <w:rPr>
          <w:rFonts w:ascii="Arial" w:hAnsi="Arial" w:cs="Arial"/>
          <w:color w:val="00000A"/>
          <w:sz w:val="20"/>
        </w:rPr>
        <w:t>artner.</w:t>
      </w:r>
    </w:p>
    <w:p w14:paraId="0A573747" w14:textId="4E79830F" w:rsidR="00215135" w:rsidRPr="00D425B2" w:rsidRDefault="006C382B" w:rsidP="006C382B">
      <w:pPr>
        <w:autoSpaceDE w:val="0"/>
        <w:spacing w:after="120" w:line="276" w:lineRule="auto"/>
        <w:jc w:val="both"/>
        <w:rPr>
          <w:rFonts w:ascii="Arial" w:hAnsi="Arial" w:cs="Arial"/>
          <w:color w:val="00000A"/>
          <w:sz w:val="20"/>
        </w:rPr>
      </w:pPr>
      <w:r>
        <w:rPr>
          <w:rFonts w:ascii="Arial" w:hAnsi="Arial" w:cs="Arial"/>
          <w:color w:val="00000A"/>
          <w:sz w:val="20"/>
        </w:rPr>
        <w:t>I</w:t>
      </w:r>
      <w:r w:rsidR="00215135" w:rsidRPr="00D425B2">
        <w:rPr>
          <w:rFonts w:ascii="Arial" w:hAnsi="Arial" w:cs="Arial"/>
          <w:color w:val="00000A"/>
          <w:sz w:val="20"/>
        </w:rPr>
        <w:t>l Gruppo di cooperazione e/o i</w:t>
      </w:r>
      <w:r w:rsidR="00F737BA" w:rsidRPr="00D425B2">
        <w:rPr>
          <w:rFonts w:ascii="Arial" w:hAnsi="Arial" w:cs="Arial"/>
          <w:color w:val="00000A"/>
          <w:sz w:val="20"/>
        </w:rPr>
        <w:t xml:space="preserve"> singoli</w:t>
      </w:r>
      <w:r w:rsidR="00215135" w:rsidRPr="00D425B2">
        <w:rPr>
          <w:rFonts w:ascii="Arial" w:hAnsi="Arial" w:cs="Arial"/>
          <w:color w:val="00000A"/>
          <w:sz w:val="20"/>
        </w:rPr>
        <w:t xml:space="preserve"> partner concedono </w:t>
      </w:r>
      <w:r w:rsidR="00445993" w:rsidRPr="00D425B2">
        <w:rPr>
          <w:rFonts w:ascii="Arial" w:hAnsi="Arial" w:cs="Arial"/>
          <w:sz w:val="20"/>
          <w:szCs w:val="22"/>
        </w:rPr>
        <w:t xml:space="preserve">al GAL </w:t>
      </w:r>
      <w:r>
        <w:rPr>
          <w:rFonts w:ascii="Arial" w:hAnsi="Arial" w:cs="Arial"/>
          <w:sz w:val="20"/>
          <w:szCs w:val="22"/>
        </w:rPr>
        <w:t>Fermano Leader</w:t>
      </w:r>
      <w:r w:rsidR="00445993" w:rsidRPr="00D425B2">
        <w:rPr>
          <w:rFonts w:ascii="Arial" w:hAnsi="Arial" w:cs="Arial"/>
          <w:sz w:val="20"/>
          <w:szCs w:val="22"/>
        </w:rPr>
        <w:t xml:space="preserve"> </w:t>
      </w:r>
      <w:r w:rsidR="00215135" w:rsidRPr="00D425B2">
        <w:rPr>
          <w:rFonts w:ascii="Arial" w:hAnsi="Arial" w:cs="Arial"/>
          <w:color w:val="00000A"/>
          <w:sz w:val="20"/>
        </w:rPr>
        <w:t>il diritto di utilizzare liberamente e come ess</w:t>
      </w:r>
      <w:r w:rsidR="00F737BA" w:rsidRPr="00D425B2">
        <w:rPr>
          <w:rFonts w:ascii="Arial" w:hAnsi="Arial" w:cs="Arial"/>
          <w:color w:val="00000A"/>
          <w:sz w:val="20"/>
        </w:rPr>
        <w:t>o</w:t>
      </w:r>
      <w:r w:rsidR="00215135" w:rsidRPr="00D425B2">
        <w:rPr>
          <w:rFonts w:ascii="Arial" w:hAnsi="Arial" w:cs="Arial"/>
          <w:color w:val="00000A"/>
          <w:sz w:val="20"/>
        </w:rPr>
        <w:t xml:space="preserve"> ritiene opportuno, i risultati del</w:t>
      </w:r>
      <w:r>
        <w:rPr>
          <w:rFonts w:ascii="Arial" w:hAnsi="Arial" w:cs="Arial"/>
          <w:color w:val="00000A"/>
          <w:sz w:val="20"/>
        </w:rPr>
        <w:t xml:space="preserve"> Progetto di Cooperazione</w:t>
      </w:r>
      <w:r w:rsidR="00215135" w:rsidRPr="00D425B2">
        <w:rPr>
          <w:rFonts w:ascii="Arial" w:hAnsi="Arial" w:cs="Arial"/>
          <w:color w:val="00000A"/>
          <w:sz w:val="20"/>
        </w:rPr>
        <w:t>.</w:t>
      </w:r>
    </w:p>
    <w:p w14:paraId="606B2FF6" w14:textId="1ADB0806" w:rsidR="00215135" w:rsidRPr="00D425B2" w:rsidRDefault="00122C1A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93" w:name="_DV_M1171"/>
      <w:bookmarkStart w:id="94" w:name="_Toc239441823"/>
      <w:bookmarkEnd w:id="93"/>
      <w:r w:rsidRPr="00D425B2">
        <w:rPr>
          <w:rStyle w:val="Titolodellibro1"/>
          <w:rFonts w:ascii="Arial" w:hAnsi="Arial" w:cs="Arial"/>
        </w:rPr>
        <w:t>ART. 2</w:t>
      </w:r>
      <w:r w:rsidR="00AC4795">
        <w:rPr>
          <w:rStyle w:val="Titolodellibro1"/>
          <w:rFonts w:ascii="Arial" w:hAnsi="Arial" w:cs="Arial"/>
        </w:rPr>
        <w:t>4</w:t>
      </w:r>
      <w:r w:rsidRPr="00D425B2">
        <w:rPr>
          <w:rStyle w:val="Titolodellibro1"/>
          <w:rFonts w:ascii="Arial" w:hAnsi="Arial" w:cs="Arial"/>
        </w:rPr>
        <w:t xml:space="preserve"> - NORMA DI ATTUAZIONE</w:t>
      </w:r>
      <w:bookmarkEnd w:id="94"/>
    </w:p>
    <w:p w14:paraId="35875ED1" w14:textId="77777777" w:rsidR="006C382B" w:rsidRPr="006C382B" w:rsidRDefault="006C382B" w:rsidP="006C382B">
      <w:pPr>
        <w:widowControl w:val="0"/>
        <w:tabs>
          <w:tab w:val="left" w:pos="720"/>
        </w:tabs>
        <w:spacing w:after="120" w:line="276" w:lineRule="auto"/>
        <w:rPr>
          <w:rFonts w:ascii="Arial" w:hAnsi="Arial" w:cs="Arial"/>
          <w:sz w:val="20"/>
        </w:rPr>
      </w:pPr>
      <w:bookmarkStart w:id="95" w:name="_DV_M122"/>
      <w:bookmarkEnd w:id="95"/>
      <w:r w:rsidRPr="006C382B">
        <w:rPr>
          <w:rFonts w:ascii="Arial" w:hAnsi="Arial" w:cs="Arial"/>
          <w:sz w:val="20"/>
        </w:rPr>
        <w:t xml:space="preserve">Il presente Accordo di partenariato entra in vigore dalla data di stipula dell’Accordo stesso dinanzi al notaio, designato dal Capofila. </w:t>
      </w:r>
    </w:p>
    <w:p w14:paraId="7D09FF66" w14:textId="08C52B92" w:rsidR="00215135" w:rsidRPr="00D425B2" w:rsidRDefault="00122C1A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96" w:name="_Toc239441824"/>
      <w:r w:rsidRPr="00D425B2">
        <w:rPr>
          <w:rStyle w:val="Titolodellibro1"/>
          <w:rFonts w:ascii="Arial" w:hAnsi="Arial" w:cs="Arial"/>
        </w:rPr>
        <w:t>ART.</w:t>
      </w:r>
      <w:bookmarkStart w:id="97" w:name="_DV_C224"/>
      <w:r w:rsidRPr="00D425B2">
        <w:rPr>
          <w:rStyle w:val="Titolodellibro1"/>
          <w:rFonts w:ascii="Arial" w:hAnsi="Arial" w:cs="Arial"/>
        </w:rPr>
        <w:t xml:space="preserve"> 2</w:t>
      </w:r>
      <w:bookmarkEnd w:id="97"/>
      <w:r w:rsidR="00AC4795">
        <w:rPr>
          <w:rStyle w:val="Titolodellibro1"/>
          <w:rFonts w:ascii="Arial" w:hAnsi="Arial" w:cs="Arial"/>
        </w:rPr>
        <w:t>5</w:t>
      </w:r>
      <w:r w:rsidR="006C382B">
        <w:rPr>
          <w:rStyle w:val="Titolodellibro1"/>
          <w:rFonts w:ascii="Arial" w:hAnsi="Arial" w:cs="Arial"/>
        </w:rPr>
        <w:t xml:space="preserve">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NORME APPLICABILI E FORO COMPETENTE</w:t>
      </w:r>
      <w:bookmarkEnd w:id="96"/>
      <w:r w:rsidRPr="00D425B2">
        <w:rPr>
          <w:rStyle w:val="Titolodellibro1"/>
          <w:rFonts w:ascii="Arial" w:hAnsi="Arial" w:cs="Arial"/>
        </w:rPr>
        <w:t xml:space="preserve"> </w:t>
      </w:r>
    </w:p>
    <w:p w14:paraId="0397DF99" w14:textId="058C37D5" w:rsidR="00215135" w:rsidRDefault="00215135" w:rsidP="006C382B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bookmarkStart w:id="98" w:name="_DV_M124"/>
      <w:bookmarkEnd w:id="98"/>
      <w:r w:rsidRPr="00D425B2">
        <w:rPr>
          <w:rFonts w:ascii="Arial" w:hAnsi="Arial" w:cs="Arial"/>
          <w:sz w:val="20"/>
        </w:rPr>
        <w:t>Le Parti convengono che il presente Accordo e i rapporti da esso scaturenti siano regolati dalla legislazione italiana.</w:t>
      </w:r>
      <w:bookmarkStart w:id="99" w:name="_DV_M125"/>
      <w:bookmarkEnd w:id="99"/>
      <w:r w:rsidRPr="00D425B2">
        <w:rPr>
          <w:rFonts w:ascii="Arial" w:hAnsi="Arial" w:cs="Arial"/>
          <w:sz w:val="20"/>
        </w:rPr>
        <w:t xml:space="preserve"> Il Foro di </w:t>
      </w:r>
      <w:r w:rsidR="006C382B">
        <w:rPr>
          <w:rFonts w:ascii="Arial" w:hAnsi="Arial" w:cs="Arial"/>
          <w:sz w:val="20"/>
        </w:rPr>
        <w:t>Fermo</w:t>
      </w:r>
      <w:r w:rsidRPr="00D425B2">
        <w:rPr>
          <w:rFonts w:ascii="Arial" w:hAnsi="Arial" w:cs="Arial"/>
          <w:sz w:val="20"/>
        </w:rPr>
        <w:t xml:space="preserve"> sarà competente in modo esclusivo per qualsiasi controversia dovesse sorgere tra i contraenti in relazione al presente Accordo.</w:t>
      </w:r>
    </w:p>
    <w:p w14:paraId="368A4234" w14:textId="6C8BFCEB" w:rsidR="0005323B" w:rsidRPr="00D93E26" w:rsidRDefault="0005323B" w:rsidP="0005323B">
      <w:pPr>
        <w:pStyle w:val="Sottotitolo"/>
        <w:spacing w:line="276" w:lineRule="auto"/>
        <w:rPr>
          <w:rStyle w:val="Titolodellibro1"/>
          <w:rFonts w:ascii="Arial" w:hAnsi="Arial" w:cs="Arial"/>
          <w:b w:val="0"/>
          <w:bCs w:val="0"/>
          <w:smallCaps w:val="0"/>
        </w:rPr>
      </w:pPr>
      <w:bookmarkStart w:id="100" w:name="_Toc239441825"/>
      <w:r w:rsidRPr="00D93E26">
        <w:rPr>
          <w:rStyle w:val="Titolodellibro1"/>
          <w:rFonts w:ascii="Arial" w:hAnsi="Arial" w:cs="Arial"/>
        </w:rPr>
        <w:t>ART. 2</w:t>
      </w:r>
      <w:r>
        <w:rPr>
          <w:rStyle w:val="Titolodellibro1"/>
          <w:rFonts w:ascii="Arial" w:hAnsi="Arial" w:cs="Arial"/>
        </w:rPr>
        <w:t>6</w:t>
      </w:r>
      <w:r w:rsidRPr="00D93E26">
        <w:rPr>
          <w:rStyle w:val="Titolodellibro1"/>
          <w:rFonts w:ascii="Arial" w:hAnsi="Arial" w:cs="Arial"/>
        </w:rPr>
        <w:t xml:space="preserve"> - TRATTAMENTO DEI DATI PERSONALI</w:t>
      </w:r>
      <w:bookmarkEnd w:id="100"/>
    </w:p>
    <w:p w14:paraId="711A9EA7" w14:textId="77777777" w:rsidR="0005323B" w:rsidRPr="00D93E26" w:rsidRDefault="0005323B" w:rsidP="0005323B">
      <w:pPr>
        <w:widowControl w:val="0"/>
        <w:tabs>
          <w:tab w:val="left" w:pos="72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D93E26">
        <w:rPr>
          <w:rFonts w:ascii="Arial" w:hAnsi="Arial" w:cs="Arial"/>
          <w:sz w:val="20"/>
        </w:rPr>
        <w:t>Ai sensi del Regolamento generale privacy GDPR 679/2016</w:t>
      </w:r>
      <w:r>
        <w:rPr>
          <w:rFonts w:ascii="Arial" w:hAnsi="Arial" w:cs="Arial"/>
          <w:sz w:val="20"/>
        </w:rPr>
        <w:t>,</w:t>
      </w:r>
      <w:r w:rsidRPr="00D93E26">
        <w:rPr>
          <w:rFonts w:ascii="Arial" w:hAnsi="Arial" w:cs="Arial"/>
          <w:sz w:val="20"/>
        </w:rPr>
        <w:t xml:space="preserve"> i dati personali, forniti e raccolti in occasione della presente procedura, saranno trattati esclusivamente in funzione e per i fini della medesima e saranno </w:t>
      </w:r>
      <w:r w:rsidRPr="00D93E26">
        <w:rPr>
          <w:rFonts w:ascii="Arial" w:hAnsi="Arial" w:cs="Arial"/>
          <w:sz w:val="20"/>
        </w:rPr>
        <w:lastRenderedPageBreak/>
        <w:t>conservati presso le sedi competenti del soggetto beneficiario.</w:t>
      </w:r>
    </w:p>
    <w:p w14:paraId="488BCED3" w14:textId="5172B4E3" w:rsidR="0005323B" w:rsidRPr="0005323B" w:rsidRDefault="0005323B" w:rsidP="006C382B">
      <w:pPr>
        <w:widowControl w:val="0"/>
        <w:tabs>
          <w:tab w:val="left" w:pos="720"/>
        </w:tabs>
        <w:spacing w:after="120" w:line="276" w:lineRule="auto"/>
        <w:jc w:val="both"/>
        <w:rPr>
          <w:rStyle w:val="Titolodellibro1"/>
          <w:rFonts w:ascii="Arial" w:hAnsi="Arial" w:cs="Arial"/>
          <w:b w:val="0"/>
          <w:bCs w:val="0"/>
          <w:smallCaps w:val="0"/>
          <w:spacing w:val="0"/>
          <w:sz w:val="20"/>
        </w:rPr>
      </w:pPr>
      <w:r w:rsidRPr="00D93E26">
        <w:rPr>
          <w:rFonts w:ascii="Arial" w:hAnsi="Arial" w:cs="Arial"/>
          <w:sz w:val="20"/>
        </w:rPr>
        <w:t>Il trattamento dei dati personali viene eseguito sia in modalità automatizzata che cartacea: in relazione ai suddetti dati, l'interessato può esercitare i diritti ai sensi del s</w:t>
      </w:r>
      <w:r>
        <w:rPr>
          <w:rFonts w:ascii="Arial" w:hAnsi="Arial" w:cs="Arial"/>
          <w:sz w:val="20"/>
        </w:rPr>
        <w:t>opra</w:t>
      </w:r>
      <w:r w:rsidRPr="00D93E26">
        <w:rPr>
          <w:rFonts w:ascii="Arial" w:hAnsi="Arial" w:cs="Arial"/>
          <w:sz w:val="20"/>
        </w:rPr>
        <w:t xml:space="preserve"> richiamato </w:t>
      </w:r>
      <w:r>
        <w:rPr>
          <w:rFonts w:ascii="Arial" w:hAnsi="Arial" w:cs="Arial"/>
          <w:sz w:val="20"/>
        </w:rPr>
        <w:t>R</w:t>
      </w:r>
      <w:r w:rsidRPr="00D93E26">
        <w:rPr>
          <w:rFonts w:ascii="Arial" w:hAnsi="Arial" w:cs="Arial"/>
          <w:sz w:val="20"/>
        </w:rPr>
        <w:t xml:space="preserve">egolamento generale privacy GDPR 679/2016. </w:t>
      </w:r>
      <w:r>
        <w:rPr>
          <w:rFonts w:ascii="Arial" w:hAnsi="Arial" w:cs="Arial"/>
          <w:sz w:val="20"/>
        </w:rPr>
        <w:t>C</w:t>
      </w:r>
      <w:r w:rsidRPr="00D93E26">
        <w:rPr>
          <w:rFonts w:ascii="Arial" w:hAnsi="Arial" w:cs="Arial"/>
          <w:sz w:val="20"/>
        </w:rPr>
        <w:t xml:space="preserve">iascuno dei soggetti avrà cura di applicare le opportune misure per mantenere riservate le informazioni e le documentazioni ottenute. </w:t>
      </w:r>
    </w:p>
    <w:p w14:paraId="7469A7A7" w14:textId="5F1A6F97" w:rsidR="00215135" w:rsidRPr="00D425B2" w:rsidRDefault="00122C1A" w:rsidP="00D74EA1">
      <w:pPr>
        <w:pStyle w:val="Sottotitolo"/>
        <w:spacing w:line="276" w:lineRule="auto"/>
        <w:rPr>
          <w:rStyle w:val="Titolodellibro1"/>
          <w:rFonts w:ascii="Arial" w:hAnsi="Arial" w:cs="Arial"/>
        </w:rPr>
      </w:pPr>
      <w:bookmarkStart w:id="101" w:name="_DV_M127"/>
      <w:bookmarkStart w:id="102" w:name="_DV_M128"/>
      <w:bookmarkStart w:id="103" w:name="_DV_M129"/>
      <w:bookmarkStart w:id="104" w:name="_DV_M130"/>
      <w:bookmarkStart w:id="105" w:name="_DV_M126"/>
      <w:bookmarkStart w:id="106" w:name="_Toc239441826"/>
      <w:bookmarkEnd w:id="101"/>
      <w:bookmarkEnd w:id="102"/>
      <w:bookmarkEnd w:id="103"/>
      <w:bookmarkEnd w:id="104"/>
      <w:bookmarkEnd w:id="105"/>
      <w:r w:rsidRPr="00D425B2">
        <w:rPr>
          <w:rStyle w:val="Titolodellibro1"/>
          <w:rFonts w:ascii="Arial" w:hAnsi="Arial" w:cs="Arial"/>
        </w:rPr>
        <w:t>ART. 2</w:t>
      </w:r>
      <w:r w:rsidR="0005323B">
        <w:rPr>
          <w:rStyle w:val="Titolodellibro1"/>
          <w:rFonts w:ascii="Arial" w:hAnsi="Arial" w:cs="Arial"/>
        </w:rPr>
        <w:t>7</w:t>
      </w:r>
      <w:r w:rsidRPr="00D425B2">
        <w:rPr>
          <w:rStyle w:val="Titolodellibro1"/>
          <w:rFonts w:ascii="Arial" w:hAnsi="Arial" w:cs="Arial"/>
        </w:rPr>
        <w:t xml:space="preserve"> </w:t>
      </w:r>
      <w:r w:rsidR="00AC4795">
        <w:rPr>
          <w:rStyle w:val="Titolodellibro1"/>
          <w:rFonts w:ascii="Arial" w:hAnsi="Arial" w:cs="Arial"/>
        </w:rPr>
        <w:t>-</w:t>
      </w:r>
      <w:r w:rsidRPr="00D425B2">
        <w:rPr>
          <w:rStyle w:val="Titolodellibro1"/>
          <w:rFonts w:ascii="Arial" w:hAnsi="Arial" w:cs="Arial"/>
        </w:rPr>
        <w:t xml:space="preserve"> DISPOSIZIONI FINALI</w:t>
      </w:r>
      <w:bookmarkEnd w:id="106"/>
    </w:p>
    <w:p w14:paraId="1A4A4A8E" w14:textId="207B2314" w:rsidR="00215135" w:rsidRDefault="00215135" w:rsidP="00D93E26">
      <w:pPr>
        <w:widowControl w:val="0"/>
        <w:spacing w:after="180" w:line="276" w:lineRule="auto"/>
        <w:jc w:val="both"/>
        <w:rPr>
          <w:rFonts w:ascii="Arial" w:hAnsi="Arial" w:cs="Arial"/>
          <w:sz w:val="20"/>
        </w:rPr>
      </w:pPr>
      <w:bookmarkStart w:id="107" w:name="_DV_M132"/>
      <w:bookmarkStart w:id="108" w:name="_DV_M134"/>
      <w:bookmarkStart w:id="109" w:name="_DV_M133"/>
      <w:bookmarkEnd w:id="107"/>
      <w:bookmarkEnd w:id="108"/>
      <w:bookmarkEnd w:id="109"/>
      <w:r w:rsidRPr="00D425B2">
        <w:rPr>
          <w:rFonts w:ascii="Arial" w:hAnsi="Arial" w:cs="Arial"/>
          <w:sz w:val="20"/>
        </w:rPr>
        <w:t xml:space="preserve">Il presente </w:t>
      </w:r>
      <w:r w:rsidR="00821390">
        <w:rPr>
          <w:rFonts w:ascii="Arial" w:hAnsi="Arial" w:cs="Arial"/>
          <w:sz w:val="20"/>
        </w:rPr>
        <w:t>Accordo</w:t>
      </w:r>
      <w:r w:rsidRPr="00D425B2">
        <w:rPr>
          <w:rFonts w:ascii="Arial" w:hAnsi="Arial" w:cs="Arial"/>
          <w:sz w:val="20"/>
        </w:rPr>
        <w:t xml:space="preserve"> è composto da </w:t>
      </w:r>
      <w:r w:rsidRPr="006C382B">
        <w:rPr>
          <w:rFonts w:ascii="Arial" w:hAnsi="Arial" w:cs="Arial"/>
          <w:sz w:val="20"/>
        </w:rPr>
        <w:t>____</w:t>
      </w:r>
      <w:r w:rsidRPr="00D425B2">
        <w:rPr>
          <w:rFonts w:ascii="Arial" w:hAnsi="Arial" w:cs="Arial"/>
          <w:sz w:val="20"/>
        </w:rPr>
        <w:t xml:space="preserve"> pagine singole e viene integralmente sottoscritto </w:t>
      </w:r>
      <w:r w:rsidR="00821390" w:rsidRPr="00D425B2">
        <w:rPr>
          <w:rFonts w:ascii="Arial" w:hAnsi="Arial" w:cs="Arial"/>
          <w:sz w:val="20"/>
        </w:rPr>
        <w:t xml:space="preserve">dai rappresentanti delle </w:t>
      </w:r>
      <w:r w:rsidR="001D1D0D">
        <w:rPr>
          <w:rFonts w:ascii="Arial" w:hAnsi="Arial" w:cs="Arial"/>
          <w:sz w:val="20"/>
        </w:rPr>
        <w:t>P</w:t>
      </w:r>
      <w:r w:rsidR="00821390" w:rsidRPr="00D425B2">
        <w:rPr>
          <w:rFonts w:ascii="Arial" w:hAnsi="Arial" w:cs="Arial"/>
          <w:sz w:val="20"/>
        </w:rPr>
        <w:t>arti che hanno deciso di partecipare al</w:t>
      </w:r>
      <w:r w:rsidR="00821390">
        <w:rPr>
          <w:rFonts w:ascii="Arial" w:hAnsi="Arial" w:cs="Arial"/>
          <w:sz w:val="20"/>
        </w:rPr>
        <w:t xml:space="preserve"> Progetto di Cooperazione</w:t>
      </w:r>
      <w:r w:rsidR="00821390" w:rsidRPr="00D425B2">
        <w:rPr>
          <w:rFonts w:ascii="Arial" w:hAnsi="Arial" w:cs="Arial"/>
          <w:sz w:val="20"/>
        </w:rPr>
        <w:t xml:space="preserve"> </w:t>
      </w:r>
      <w:r w:rsidR="00821390" w:rsidRPr="00D425B2">
        <w:rPr>
          <w:rFonts w:ascii="Arial" w:hAnsi="Arial" w:cs="Arial"/>
          <w:b/>
          <w:bCs/>
          <w:sz w:val="20"/>
        </w:rPr>
        <w:t>“</w:t>
      </w:r>
      <w:r w:rsidR="00821390" w:rsidRPr="00821390">
        <w:rPr>
          <w:rFonts w:ascii="Arial" w:hAnsi="Arial" w:cs="Arial"/>
          <w:sz w:val="20"/>
        </w:rPr>
        <w:t>______________________</w:t>
      </w:r>
      <w:r w:rsidR="00821390" w:rsidRPr="00D425B2">
        <w:rPr>
          <w:rFonts w:ascii="Arial" w:hAnsi="Arial" w:cs="Arial"/>
          <w:b/>
          <w:bCs/>
          <w:sz w:val="20"/>
        </w:rPr>
        <w:t>”</w:t>
      </w:r>
      <w:r w:rsidR="00821390">
        <w:rPr>
          <w:rFonts w:ascii="Arial" w:hAnsi="Arial" w:cs="Arial"/>
          <w:sz w:val="20"/>
        </w:rPr>
        <w:t xml:space="preserve">, </w:t>
      </w:r>
      <w:r w:rsidRPr="00D425B2">
        <w:rPr>
          <w:rFonts w:ascii="Arial" w:hAnsi="Arial" w:cs="Arial"/>
          <w:sz w:val="20"/>
        </w:rPr>
        <w:t>dopo averlo letto e confermato.</w:t>
      </w:r>
    </w:p>
    <w:p w14:paraId="04681494" w14:textId="2EFD756E" w:rsidR="00B97470" w:rsidRPr="001D1D0D" w:rsidRDefault="00821390" w:rsidP="001D1D0D">
      <w:pPr>
        <w:widowControl w:val="0"/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 xml:space="preserve">Il presente </w:t>
      </w:r>
      <w:r>
        <w:rPr>
          <w:rFonts w:ascii="Arial" w:hAnsi="Arial" w:cs="Arial"/>
          <w:sz w:val="20"/>
        </w:rPr>
        <w:t>atto</w:t>
      </w:r>
      <w:r w:rsidRPr="00D425B2">
        <w:rPr>
          <w:rFonts w:ascii="Arial" w:hAnsi="Arial" w:cs="Arial"/>
          <w:sz w:val="20"/>
        </w:rPr>
        <w:t xml:space="preserve"> sarà soggetto a registrazione solamente in caso d’uso. Le spese di registrazione sono a carico della parte richiedente.</w:t>
      </w:r>
      <w:bookmarkStart w:id="110" w:name="_DV_M137"/>
      <w:bookmarkStart w:id="111" w:name="_DV_M136"/>
      <w:bookmarkEnd w:id="110"/>
      <w:bookmarkEnd w:id="111"/>
    </w:p>
    <w:p w14:paraId="7D5708AA" w14:textId="2570A45E" w:rsidR="00215135" w:rsidRPr="00D425B2" w:rsidRDefault="00215135" w:rsidP="00D93E26">
      <w:pPr>
        <w:widowControl w:val="0"/>
        <w:spacing w:after="180" w:line="276" w:lineRule="auto"/>
        <w:jc w:val="both"/>
        <w:rPr>
          <w:rFonts w:ascii="Arial" w:hAnsi="Arial" w:cs="Arial"/>
          <w:sz w:val="20"/>
        </w:rPr>
      </w:pPr>
      <w:r w:rsidRPr="00D425B2">
        <w:rPr>
          <w:rFonts w:ascii="Arial" w:hAnsi="Arial" w:cs="Arial"/>
          <w:sz w:val="20"/>
        </w:rPr>
        <w:t>Per quanto possa occorrere, le Parti approvano espressamente, ai sensi e per gli effetti dell’art. 1341, 2° comma, del Codice civile, l’</w:t>
      </w:r>
      <w:r w:rsidR="00D93E26">
        <w:rPr>
          <w:rFonts w:ascii="Arial" w:hAnsi="Arial" w:cs="Arial"/>
          <w:sz w:val="20"/>
        </w:rPr>
        <w:t>A</w:t>
      </w:r>
      <w:r w:rsidRPr="00D425B2">
        <w:rPr>
          <w:rFonts w:ascii="Arial" w:hAnsi="Arial" w:cs="Arial"/>
          <w:sz w:val="20"/>
        </w:rPr>
        <w:t xml:space="preserve">rt. </w:t>
      </w:r>
      <w:r w:rsidR="00D93E26">
        <w:rPr>
          <w:rFonts w:ascii="Arial" w:hAnsi="Arial" w:cs="Arial"/>
          <w:sz w:val="20"/>
        </w:rPr>
        <w:t>2</w:t>
      </w:r>
      <w:r w:rsidR="00AC4795">
        <w:rPr>
          <w:rFonts w:ascii="Arial" w:hAnsi="Arial" w:cs="Arial"/>
          <w:sz w:val="20"/>
        </w:rPr>
        <w:t>5</w:t>
      </w:r>
      <w:r w:rsidRPr="00D425B2">
        <w:rPr>
          <w:rFonts w:ascii="Arial" w:hAnsi="Arial" w:cs="Arial"/>
          <w:sz w:val="20"/>
        </w:rPr>
        <w:t xml:space="preserve"> – Norme applicabili e Foro competente.</w:t>
      </w:r>
    </w:p>
    <w:p w14:paraId="0EF44DE2" w14:textId="77777777" w:rsidR="00215135" w:rsidRPr="00D425B2" w:rsidRDefault="00215135" w:rsidP="00D74EA1">
      <w:pPr>
        <w:widowControl w:val="0"/>
        <w:spacing w:after="180" w:line="276" w:lineRule="auto"/>
        <w:rPr>
          <w:rFonts w:ascii="Arial" w:hAnsi="Arial" w:cs="Arial"/>
          <w:sz w:val="20"/>
        </w:rPr>
      </w:pPr>
    </w:p>
    <w:p w14:paraId="4D5C8EC6" w14:textId="77777777" w:rsidR="00215135" w:rsidRPr="00D425B2" w:rsidRDefault="00215135" w:rsidP="00D74EA1">
      <w:pPr>
        <w:widowControl w:val="0"/>
        <w:spacing w:after="120" w:line="276" w:lineRule="auto"/>
        <w:rPr>
          <w:rFonts w:ascii="Arial" w:hAnsi="Arial" w:cs="Arial"/>
          <w:b/>
          <w:bCs/>
          <w:sz w:val="20"/>
        </w:rPr>
      </w:pPr>
    </w:p>
    <w:p w14:paraId="72DE1A31" w14:textId="77777777" w:rsidR="00215135" w:rsidRPr="00D425B2" w:rsidRDefault="00215135" w:rsidP="00D74EA1">
      <w:pPr>
        <w:widowControl w:val="0"/>
        <w:spacing w:after="180" w:line="276" w:lineRule="auto"/>
        <w:ind w:left="4956" w:hanging="4956"/>
        <w:rPr>
          <w:rFonts w:ascii="Arial" w:hAnsi="Arial" w:cs="Arial"/>
          <w:b/>
          <w:bCs/>
          <w:sz w:val="20"/>
          <w:szCs w:val="32"/>
        </w:rPr>
      </w:pPr>
      <w:r w:rsidRPr="00D425B2">
        <w:rPr>
          <w:rFonts w:ascii="Arial" w:hAnsi="Arial" w:cs="Arial"/>
          <w:b/>
          <w:bCs/>
          <w:sz w:val="20"/>
        </w:rPr>
        <w:t>Il Capofila</w:t>
      </w:r>
      <w:r w:rsidRPr="00D425B2">
        <w:rPr>
          <w:rFonts w:ascii="Arial" w:hAnsi="Arial" w:cs="Arial"/>
          <w:b/>
          <w:bCs/>
          <w:sz w:val="20"/>
        </w:rPr>
        <w:tab/>
        <w:t>I Partner</w:t>
      </w:r>
    </w:p>
    <w:p w14:paraId="05ED1BED" w14:textId="77777777" w:rsidR="00215135" w:rsidRPr="00D425B2" w:rsidRDefault="00215135" w:rsidP="00D74EA1">
      <w:pPr>
        <w:pStyle w:val="Titolo1"/>
        <w:numPr>
          <w:ilvl w:val="0"/>
          <w:numId w:val="0"/>
        </w:numPr>
        <w:spacing w:before="0"/>
        <w:ind w:left="360"/>
        <w:rPr>
          <w:rFonts w:ascii="Arial" w:hAnsi="Arial" w:cs="Arial"/>
          <w:b w:val="0"/>
          <w:bCs w:val="0"/>
          <w:sz w:val="20"/>
        </w:rPr>
      </w:pPr>
    </w:p>
    <w:p w14:paraId="7454FA0F" w14:textId="77777777" w:rsidR="00215135" w:rsidRPr="00D425B2" w:rsidRDefault="00215135" w:rsidP="00D74EA1">
      <w:pPr>
        <w:spacing w:line="276" w:lineRule="auto"/>
        <w:rPr>
          <w:rFonts w:ascii="Arial" w:hAnsi="Arial" w:cs="Arial"/>
        </w:rPr>
      </w:pPr>
    </w:p>
    <w:sectPr w:rsidR="00215135" w:rsidRPr="00D42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52" w:right="1134" w:bottom="1134" w:left="1134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7A021" w14:textId="77777777" w:rsidR="008919F3" w:rsidRDefault="008919F3">
      <w:r>
        <w:separator/>
      </w:r>
    </w:p>
  </w:endnote>
  <w:endnote w:type="continuationSeparator" w:id="0">
    <w:p w14:paraId="4230D16B" w14:textId="77777777" w:rsidR="008919F3" w:rsidRDefault="0089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3D0E" w14:textId="77777777" w:rsidR="00087182" w:rsidRDefault="000871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4601" w14:textId="77777777" w:rsidR="00BF7D9A" w:rsidRDefault="00BF7D9A">
    <w:pPr>
      <w:pStyle w:val="Pidipagina"/>
      <w:jc w:val="center"/>
      <w:rPr>
        <w:rFonts w:ascii="Arial" w:hAnsi="Arial" w:cs="Arial"/>
        <w:sz w:val="18"/>
        <w:szCs w:val="18"/>
      </w:rPr>
    </w:pPr>
  </w:p>
  <w:p w14:paraId="717C127F" w14:textId="77777777" w:rsidR="00123B3D" w:rsidRDefault="00123B3D">
    <w:pPr>
      <w:pStyle w:val="Pidipagina"/>
      <w:jc w:val="center"/>
      <w:rPr>
        <w:rFonts w:ascii="Arial" w:hAnsi="Arial" w:cs="Arial"/>
        <w:sz w:val="18"/>
        <w:szCs w:val="18"/>
      </w:rPr>
    </w:pPr>
  </w:p>
  <w:p w14:paraId="61DCD06A" w14:textId="32ECB591" w:rsidR="00215135" w:rsidRPr="00087182" w:rsidRDefault="00215135">
    <w:pPr>
      <w:pStyle w:val="Pidipagina"/>
      <w:jc w:val="center"/>
      <w:rPr>
        <w:rFonts w:ascii="Arial" w:hAnsi="Arial" w:cs="Arial"/>
        <w:sz w:val="18"/>
        <w:szCs w:val="18"/>
      </w:rPr>
    </w:pPr>
    <w:r w:rsidRPr="00087182">
      <w:rPr>
        <w:rFonts w:ascii="Arial" w:hAnsi="Arial" w:cs="Arial"/>
        <w:sz w:val="18"/>
        <w:szCs w:val="18"/>
      </w:rPr>
      <w:fldChar w:fldCharType="begin"/>
    </w:r>
    <w:r w:rsidRPr="00087182">
      <w:rPr>
        <w:rFonts w:ascii="Arial" w:hAnsi="Arial" w:cs="Arial"/>
        <w:sz w:val="18"/>
        <w:szCs w:val="18"/>
      </w:rPr>
      <w:instrText xml:space="preserve"> PAGE </w:instrText>
    </w:r>
    <w:r w:rsidRPr="00087182">
      <w:rPr>
        <w:rFonts w:ascii="Arial" w:hAnsi="Arial" w:cs="Arial"/>
        <w:sz w:val="18"/>
        <w:szCs w:val="18"/>
      </w:rPr>
      <w:fldChar w:fldCharType="separate"/>
    </w:r>
    <w:r w:rsidRPr="00087182">
      <w:rPr>
        <w:rFonts w:ascii="Arial" w:hAnsi="Arial" w:cs="Arial"/>
        <w:sz w:val="18"/>
        <w:szCs w:val="18"/>
      </w:rPr>
      <w:t>14</w:t>
    </w:r>
    <w:r w:rsidRPr="00087182">
      <w:rPr>
        <w:rFonts w:ascii="Arial" w:hAnsi="Arial" w:cs="Arial"/>
        <w:sz w:val="18"/>
        <w:szCs w:val="18"/>
      </w:rPr>
      <w:fldChar w:fldCharType="end"/>
    </w:r>
  </w:p>
  <w:p w14:paraId="6F345A35" w14:textId="77777777" w:rsidR="00215135" w:rsidRDefault="00215135">
    <w:pPr>
      <w:pStyle w:val="Pidipagin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387C" w14:textId="77777777" w:rsidR="00087182" w:rsidRDefault="000871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ACBE" w14:textId="77777777" w:rsidR="008919F3" w:rsidRDefault="008919F3">
      <w:r>
        <w:separator/>
      </w:r>
    </w:p>
  </w:footnote>
  <w:footnote w:type="continuationSeparator" w:id="0">
    <w:p w14:paraId="7C5FF79D" w14:textId="77777777" w:rsidR="008919F3" w:rsidRDefault="00891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AF156" w14:textId="77777777" w:rsidR="00087182" w:rsidRDefault="000871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FF02" w14:textId="77777777" w:rsidR="00C74C3F" w:rsidRPr="00C74C3F" w:rsidRDefault="00C74C3F" w:rsidP="00C74C3F">
    <w:pPr>
      <w:pStyle w:val="Intestazione"/>
      <w:rPr>
        <w:rFonts w:ascii="Arial" w:hAnsi="Arial" w:cs="Arial"/>
        <w:sz w:val="24"/>
        <w:szCs w:val="28"/>
      </w:rPr>
    </w:pPr>
    <w:r w:rsidRPr="00C74C3F">
      <w:rPr>
        <w:rFonts w:ascii="Arial" w:hAnsi="Arial" w:cs="Arial"/>
        <w:sz w:val="24"/>
        <w:szCs w:val="28"/>
      </w:rPr>
      <w:t>Allegato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B160" w14:textId="219D4D71" w:rsidR="007F0BF8" w:rsidRPr="00C74C3F" w:rsidRDefault="00C74C3F" w:rsidP="007F0BF8">
    <w:pPr>
      <w:pStyle w:val="Intestazione"/>
      <w:rPr>
        <w:rFonts w:ascii="Arial" w:hAnsi="Arial" w:cs="Arial"/>
        <w:sz w:val="24"/>
        <w:szCs w:val="28"/>
      </w:rPr>
    </w:pPr>
    <w:r w:rsidRPr="00C74C3F">
      <w:rPr>
        <w:rFonts w:ascii="Arial" w:hAnsi="Arial" w:cs="Arial"/>
        <w:sz w:val="24"/>
        <w:szCs w:val="28"/>
      </w:rPr>
      <w:t>Allegato 2</w:t>
    </w:r>
  </w:p>
  <w:p w14:paraId="268BB99A" w14:textId="65012EA1" w:rsidR="00215135" w:rsidRPr="007F0BF8" w:rsidRDefault="00215135" w:rsidP="007F0B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C92A04A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hAnsi="Times New Roman" w:cs="Times New Roman"/>
        <w:sz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  <w:sz w:val="2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hAnsi="Times New Roman" w:cs="Times New Roman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cs="Times New Roman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cs="Times New Roman"/>
        <w:sz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sz w:val="20"/>
        <w:szCs w:val="22"/>
        <w:lang w:val="it-IT"/>
      </w:rPr>
    </w:lvl>
  </w:abstractNum>
  <w:abstractNum w:abstractNumId="5" w15:restartNumberingAfterBreak="0">
    <w:nsid w:val="00000006"/>
    <w:multiLevelType w:val="singleLevel"/>
    <w:tmpl w:val="7658B3B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</w:rPr>
    </w:lvl>
  </w:abstractNum>
  <w:abstractNum w:abstractNumId="6" w15:restartNumberingAfterBreak="0">
    <w:nsid w:val="00000007"/>
    <w:multiLevelType w:val="singleLevel"/>
    <w:tmpl w:val="EF6C8A9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iCs/>
      </w:rPr>
    </w:lvl>
  </w:abstractNum>
  <w:abstractNum w:abstractNumId="7" w15:restartNumberingAfterBreak="0">
    <w:nsid w:val="00000008"/>
    <w:multiLevelType w:val="singleLevel"/>
    <w:tmpl w:val="839EE242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cs="Times New Roman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1D6F58AE"/>
    <w:multiLevelType w:val="hybridMultilevel"/>
    <w:tmpl w:val="87A8B1DE"/>
    <w:lvl w:ilvl="0" w:tplc="04100001">
      <w:start w:val="1"/>
      <w:numFmt w:val="bullet"/>
      <w:lvlText w:val=""/>
      <w:lvlJc w:val="left"/>
      <w:pPr>
        <w:ind w:left="851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E73E2"/>
    <w:multiLevelType w:val="multilevel"/>
    <w:tmpl w:val="B52AA3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cs="Times New Roman"/>
        <w:sz w:val="20"/>
      </w:rPr>
    </w:lvl>
  </w:abstractNum>
  <w:abstractNum w:abstractNumId="12" w15:restartNumberingAfterBreak="0">
    <w:nsid w:val="44E550A9"/>
    <w:multiLevelType w:val="hybridMultilevel"/>
    <w:tmpl w:val="183C3468"/>
    <w:lvl w:ilvl="0" w:tplc="D520C768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7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B664C0"/>
    <w:multiLevelType w:val="hybridMultilevel"/>
    <w:tmpl w:val="37DAFA48"/>
    <w:lvl w:ilvl="0" w:tplc="384630B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F316B"/>
    <w:multiLevelType w:val="hybridMultilevel"/>
    <w:tmpl w:val="BED4835A"/>
    <w:lvl w:ilvl="0" w:tplc="BA24663A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AA55B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94C53C6"/>
    <w:multiLevelType w:val="hybridMultilevel"/>
    <w:tmpl w:val="40489ADE"/>
    <w:lvl w:ilvl="0" w:tplc="9AB0B71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D7F9A"/>
    <w:multiLevelType w:val="hybridMultilevel"/>
    <w:tmpl w:val="4B1CED7C"/>
    <w:lvl w:ilvl="0" w:tplc="3320A964">
      <w:numFmt w:val="bullet"/>
      <w:lvlText w:val="-"/>
      <w:lvlJc w:val="left"/>
      <w:pPr>
        <w:ind w:left="851" w:hanging="567"/>
      </w:pPr>
      <w:rPr>
        <w:rFonts w:ascii="Century Gothic" w:eastAsia="Times New Roman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A1F80"/>
    <w:multiLevelType w:val="hybridMultilevel"/>
    <w:tmpl w:val="5C0494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2DC4D"/>
    <w:multiLevelType w:val="hybridMultilevel"/>
    <w:tmpl w:val="D32E14F6"/>
    <w:lvl w:ilvl="0" w:tplc="7AE2903E">
      <w:start w:val="1"/>
      <w:numFmt w:val="decimal"/>
      <w:lvlText w:val="%1."/>
      <w:lvlJc w:val="left"/>
      <w:rPr>
        <w:rFonts w:ascii="Calibri" w:hAnsi="Calibri" w:cs="Calibr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63814285">
    <w:abstractNumId w:val="0"/>
  </w:num>
  <w:num w:numId="2" w16cid:durableId="376318035">
    <w:abstractNumId w:val="1"/>
  </w:num>
  <w:num w:numId="3" w16cid:durableId="1147356370">
    <w:abstractNumId w:val="2"/>
  </w:num>
  <w:num w:numId="4" w16cid:durableId="1550724503">
    <w:abstractNumId w:val="3"/>
  </w:num>
  <w:num w:numId="5" w16cid:durableId="1105855019">
    <w:abstractNumId w:val="4"/>
  </w:num>
  <w:num w:numId="6" w16cid:durableId="1829403154">
    <w:abstractNumId w:val="5"/>
  </w:num>
  <w:num w:numId="7" w16cid:durableId="1395547470">
    <w:abstractNumId w:val="6"/>
  </w:num>
  <w:num w:numId="8" w16cid:durableId="946280686">
    <w:abstractNumId w:val="7"/>
  </w:num>
  <w:num w:numId="9" w16cid:durableId="351304681">
    <w:abstractNumId w:val="8"/>
  </w:num>
  <w:num w:numId="10" w16cid:durableId="1526944373">
    <w:abstractNumId w:val="9"/>
  </w:num>
  <w:num w:numId="11" w16cid:durableId="1906144191">
    <w:abstractNumId w:val="14"/>
  </w:num>
  <w:num w:numId="12" w16cid:durableId="82537607">
    <w:abstractNumId w:val="11"/>
  </w:num>
  <w:num w:numId="13" w16cid:durableId="1943099479">
    <w:abstractNumId w:val="12"/>
  </w:num>
  <w:num w:numId="14" w16cid:durableId="1168785808">
    <w:abstractNumId w:val="18"/>
  </w:num>
  <w:num w:numId="15" w16cid:durableId="354575530">
    <w:abstractNumId w:val="13"/>
  </w:num>
  <w:num w:numId="16" w16cid:durableId="1370111044">
    <w:abstractNumId w:val="15"/>
  </w:num>
  <w:num w:numId="17" w16cid:durableId="1777866565">
    <w:abstractNumId w:val="17"/>
  </w:num>
  <w:num w:numId="18" w16cid:durableId="1278487996">
    <w:abstractNumId w:val="10"/>
  </w:num>
  <w:num w:numId="19" w16cid:durableId="1780879831">
    <w:abstractNumId w:val="16"/>
  </w:num>
  <w:num w:numId="20" w16cid:durableId="11780781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0F"/>
    <w:rsid w:val="000010E0"/>
    <w:rsid w:val="00001F01"/>
    <w:rsid w:val="0000739F"/>
    <w:rsid w:val="00015F6D"/>
    <w:rsid w:val="00022A6F"/>
    <w:rsid w:val="0002378A"/>
    <w:rsid w:val="00025197"/>
    <w:rsid w:val="0003304F"/>
    <w:rsid w:val="00036CD4"/>
    <w:rsid w:val="000449C3"/>
    <w:rsid w:val="0005323B"/>
    <w:rsid w:val="000610CC"/>
    <w:rsid w:val="00067918"/>
    <w:rsid w:val="000747FB"/>
    <w:rsid w:val="000776ED"/>
    <w:rsid w:val="000833E9"/>
    <w:rsid w:val="00087182"/>
    <w:rsid w:val="00092619"/>
    <w:rsid w:val="000967FB"/>
    <w:rsid w:val="00096CE8"/>
    <w:rsid w:val="000A1193"/>
    <w:rsid w:val="000A5353"/>
    <w:rsid w:val="000A7789"/>
    <w:rsid w:val="000B5ED1"/>
    <w:rsid w:val="000C1AE6"/>
    <w:rsid w:val="000C513E"/>
    <w:rsid w:val="000C5834"/>
    <w:rsid w:val="000D2CE8"/>
    <w:rsid w:val="000D7B68"/>
    <w:rsid w:val="000E41D0"/>
    <w:rsid w:val="000E66F3"/>
    <w:rsid w:val="000F1FB8"/>
    <w:rsid w:val="000F260D"/>
    <w:rsid w:val="000F5C4F"/>
    <w:rsid w:val="000F7EC0"/>
    <w:rsid w:val="0011604E"/>
    <w:rsid w:val="00117E8D"/>
    <w:rsid w:val="00122C1A"/>
    <w:rsid w:val="00123B3D"/>
    <w:rsid w:val="00123CDF"/>
    <w:rsid w:val="00123F0F"/>
    <w:rsid w:val="00143A9A"/>
    <w:rsid w:val="00147E13"/>
    <w:rsid w:val="00154C4E"/>
    <w:rsid w:val="00155815"/>
    <w:rsid w:val="00155965"/>
    <w:rsid w:val="00156C34"/>
    <w:rsid w:val="00160475"/>
    <w:rsid w:val="001631FC"/>
    <w:rsid w:val="00171886"/>
    <w:rsid w:val="00177C85"/>
    <w:rsid w:val="00182A01"/>
    <w:rsid w:val="00184402"/>
    <w:rsid w:val="00194B0A"/>
    <w:rsid w:val="001971E1"/>
    <w:rsid w:val="001A763F"/>
    <w:rsid w:val="001C0F77"/>
    <w:rsid w:val="001C203D"/>
    <w:rsid w:val="001C42C6"/>
    <w:rsid w:val="001D1D0D"/>
    <w:rsid w:val="001E2196"/>
    <w:rsid w:val="001E4182"/>
    <w:rsid w:val="001E6627"/>
    <w:rsid w:val="0020651D"/>
    <w:rsid w:val="00207A08"/>
    <w:rsid w:val="002112CF"/>
    <w:rsid w:val="00212CF5"/>
    <w:rsid w:val="00215135"/>
    <w:rsid w:val="00223D5A"/>
    <w:rsid w:val="002306B4"/>
    <w:rsid w:val="00245544"/>
    <w:rsid w:val="002618AA"/>
    <w:rsid w:val="0026531C"/>
    <w:rsid w:val="00265395"/>
    <w:rsid w:val="00265659"/>
    <w:rsid w:val="00270159"/>
    <w:rsid w:val="002850D1"/>
    <w:rsid w:val="00290CB5"/>
    <w:rsid w:val="00295965"/>
    <w:rsid w:val="002B232F"/>
    <w:rsid w:val="002B4DDD"/>
    <w:rsid w:val="002B5724"/>
    <w:rsid w:val="002C5214"/>
    <w:rsid w:val="002F1BF9"/>
    <w:rsid w:val="002F5F55"/>
    <w:rsid w:val="00304FAD"/>
    <w:rsid w:val="00310D84"/>
    <w:rsid w:val="003173F6"/>
    <w:rsid w:val="00320101"/>
    <w:rsid w:val="003226AB"/>
    <w:rsid w:val="00342491"/>
    <w:rsid w:val="0034475B"/>
    <w:rsid w:val="00361F07"/>
    <w:rsid w:val="00366FD9"/>
    <w:rsid w:val="00377B89"/>
    <w:rsid w:val="00381783"/>
    <w:rsid w:val="00391ACE"/>
    <w:rsid w:val="00391E50"/>
    <w:rsid w:val="003B645E"/>
    <w:rsid w:val="003D499C"/>
    <w:rsid w:val="003E1322"/>
    <w:rsid w:val="003E1AE1"/>
    <w:rsid w:val="003E27A7"/>
    <w:rsid w:val="003E5662"/>
    <w:rsid w:val="003E734A"/>
    <w:rsid w:val="003F0375"/>
    <w:rsid w:val="003F39AE"/>
    <w:rsid w:val="003F4568"/>
    <w:rsid w:val="003F4647"/>
    <w:rsid w:val="00402B11"/>
    <w:rsid w:val="00402B40"/>
    <w:rsid w:val="00404608"/>
    <w:rsid w:val="00416D1E"/>
    <w:rsid w:val="004318F5"/>
    <w:rsid w:val="00433C39"/>
    <w:rsid w:val="00440FC2"/>
    <w:rsid w:val="00442BF1"/>
    <w:rsid w:val="004436A3"/>
    <w:rsid w:val="00445127"/>
    <w:rsid w:val="00445993"/>
    <w:rsid w:val="004508E7"/>
    <w:rsid w:val="00451F35"/>
    <w:rsid w:val="00455284"/>
    <w:rsid w:val="00471EE6"/>
    <w:rsid w:val="004752E8"/>
    <w:rsid w:val="0047532E"/>
    <w:rsid w:val="00476E4B"/>
    <w:rsid w:val="0048177B"/>
    <w:rsid w:val="004A6B9B"/>
    <w:rsid w:val="004A787C"/>
    <w:rsid w:val="004B0B59"/>
    <w:rsid w:val="004B25C7"/>
    <w:rsid w:val="004D00EF"/>
    <w:rsid w:val="004D23D0"/>
    <w:rsid w:val="004E4639"/>
    <w:rsid w:val="004E6C11"/>
    <w:rsid w:val="004E6D1C"/>
    <w:rsid w:val="004F14EE"/>
    <w:rsid w:val="00502337"/>
    <w:rsid w:val="005054E7"/>
    <w:rsid w:val="005058A3"/>
    <w:rsid w:val="00513997"/>
    <w:rsid w:val="00514561"/>
    <w:rsid w:val="005437FC"/>
    <w:rsid w:val="005479EE"/>
    <w:rsid w:val="005510BA"/>
    <w:rsid w:val="00554016"/>
    <w:rsid w:val="00557B1A"/>
    <w:rsid w:val="00562108"/>
    <w:rsid w:val="00563E2D"/>
    <w:rsid w:val="0056400C"/>
    <w:rsid w:val="0057209C"/>
    <w:rsid w:val="005809C4"/>
    <w:rsid w:val="00590D6A"/>
    <w:rsid w:val="005C4AEE"/>
    <w:rsid w:val="005D0D30"/>
    <w:rsid w:val="005D4416"/>
    <w:rsid w:val="005D6B0F"/>
    <w:rsid w:val="005D770C"/>
    <w:rsid w:val="005F061D"/>
    <w:rsid w:val="00600EEA"/>
    <w:rsid w:val="00615A3A"/>
    <w:rsid w:val="00621B16"/>
    <w:rsid w:val="00625B55"/>
    <w:rsid w:val="00631F90"/>
    <w:rsid w:val="006416C0"/>
    <w:rsid w:val="00645ACE"/>
    <w:rsid w:val="00647AFD"/>
    <w:rsid w:val="00681BEE"/>
    <w:rsid w:val="00682DBE"/>
    <w:rsid w:val="00683DED"/>
    <w:rsid w:val="00690102"/>
    <w:rsid w:val="006A631F"/>
    <w:rsid w:val="006B5A39"/>
    <w:rsid w:val="006B7F20"/>
    <w:rsid w:val="006C1B3C"/>
    <w:rsid w:val="006C3339"/>
    <w:rsid w:val="006C382B"/>
    <w:rsid w:val="006D0579"/>
    <w:rsid w:val="006D742C"/>
    <w:rsid w:val="006E028F"/>
    <w:rsid w:val="006E149B"/>
    <w:rsid w:val="006E4CBB"/>
    <w:rsid w:val="006F2E9D"/>
    <w:rsid w:val="006F799A"/>
    <w:rsid w:val="00705ED2"/>
    <w:rsid w:val="00714234"/>
    <w:rsid w:val="00723F6E"/>
    <w:rsid w:val="00725CE5"/>
    <w:rsid w:val="00736343"/>
    <w:rsid w:val="007410BC"/>
    <w:rsid w:val="00754425"/>
    <w:rsid w:val="00754580"/>
    <w:rsid w:val="00794ADB"/>
    <w:rsid w:val="007A0C33"/>
    <w:rsid w:val="007A23CB"/>
    <w:rsid w:val="007A2940"/>
    <w:rsid w:val="007A38A1"/>
    <w:rsid w:val="007B2FC7"/>
    <w:rsid w:val="007B74CE"/>
    <w:rsid w:val="007C08E9"/>
    <w:rsid w:val="007D3895"/>
    <w:rsid w:val="007D5CA0"/>
    <w:rsid w:val="007D7F84"/>
    <w:rsid w:val="007F0BF8"/>
    <w:rsid w:val="00803C97"/>
    <w:rsid w:val="00810CA2"/>
    <w:rsid w:val="00810D0C"/>
    <w:rsid w:val="00810ED5"/>
    <w:rsid w:val="00821390"/>
    <w:rsid w:val="00856A04"/>
    <w:rsid w:val="00872494"/>
    <w:rsid w:val="0087638C"/>
    <w:rsid w:val="00877207"/>
    <w:rsid w:val="00880E6F"/>
    <w:rsid w:val="008919F3"/>
    <w:rsid w:val="00896DD1"/>
    <w:rsid w:val="00897D47"/>
    <w:rsid w:val="008A1179"/>
    <w:rsid w:val="008A126E"/>
    <w:rsid w:val="008A7A47"/>
    <w:rsid w:val="008A7CC8"/>
    <w:rsid w:val="008B0E33"/>
    <w:rsid w:val="008B3B33"/>
    <w:rsid w:val="008C0891"/>
    <w:rsid w:val="008C0892"/>
    <w:rsid w:val="008C5C25"/>
    <w:rsid w:val="008C5F83"/>
    <w:rsid w:val="008F5230"/>
    <w:rsid w:val="008F62A2"/>
    <w:rsid w:val="00903E8A"/>
    <w:rsid w:val="009054C0"/>
    <w:rsid w:val="009055F1"/>
    <w:rsid w:val="00906490"/>
    <w:rsid w:val="00907407"/>
    <w:rsid w:val="00912C4B"/>
    <w:rsid w:val="0091727C"/>
    <w:rsid w:val="00931508"/>
    <w:rsid w:val="009330A1"/>
    <w:rsid w:val="0093361A"/>
    <w:rsid w:val="00940197"/>
    <w:rsid w:val="00941F20"/>
    <w:rsid w:val="00946207"/>
    <w:rsid w:val="00951754"/>
    <w:rsid w:val="009534F8"/>
    <w:rsid w:val="0095420F"/>
    <w:rsid w:val="009557B5"/>
    <w:rsid w:val="00960D21"/>
    <w:rsid w:val="00961ED1"/>
    <w:rsid w:val="00970C85"/>
    <w:rsid w:val="00970EE8"/>
    <w:rsid w:val="00972091"/>
    <w:rsid w:val="00975100"/>
    <w:rsid w:val="00977C9B"/>
    <w:rsid w:val="0098061D"/>
    <w:rsid w:val="009B0BA1"/>
    <w:rsid w:val="009B3804"/>
    <w:rsid w:val="009B5721"/>
    <w:rsid w:val="009B6A72"/>
    <w:rsid w:val="009C446B"/>
    <w:rsid w:val="009E2E3E"/>
    <w:rsid w:val="009E6311"/>
    <w:rsid w:val="009E77D5"/>
    <w:rsid w:val="009F4EDA"/>
    <w:rsid w:val="009F59A5"/>
    <w:rsid w:val="00A021D5"/>
    <w:rsid w:val="00A06B0A"/>
    <w:rsid w:val="00A075C1"/>
    <w:rsid w:val="00A133AD"/>
    <w:rsid w:val="00A13A50"/>
    <w:rsid w:val="00A16163"/>
    <w:rsid w:val="00A174A3"/>
    <w:rsid w:val="00A23CAF"/>
    <w:rsid w:val="00A2663E"/>
    <w:rsid w:val="00A27629"/>
    <w:rsid w:val="00A30106"/>
    <w:rsid w:val="00A3137E"/>
    <w:rsid w:val="00A36B38"/>
    <w:rsid w:val="00A40B92"/>
    <w:rsid w:val="00A41C02"/>
    <w:rsid w:val="00A456A5"/>
    <w:rsid w:val="00A54174"/>
    <w:rsid w:val="00A54343"/>
    <w:rsid w:val="00A54E7D"/>
    <w:rsid w:val="00A6651A"/>
    <w:rsid w:val="00A7624B"/>
    <w:rsid w:val="00A81E0A"/>
    <w:rsid w:val="00A8331E"/>
    <w:rsid w:val="00A86066"/>
    <w:rsid w:val="00A8625C"/>
    <w:rsid w:val="00AA2851"/>
    <w:rsid w:val="00AA2B75"/>
    <w:rsid w:val="00AA71E5"/>
    <w:rsid w:val="00AB110E"/>
    <w:rsid w:val="00AB64C6"/>
    <w:rsid w:val="00AC17CC"/>
    <w:rsid w:val="00AC31D4"/>
    <w:rsid w:val="00AC4795"/>
    <w:rsid w:val="00AC6BD4"/>
    <w:rsid w:val="00AE089F"/>
    <w:rsid w:val="00AE0D74"/>
    <w:rsid w:val="00AE25A9"/>
    <w:rsid w:val="00B000D2"/>
    <w:rsid w:val="00B03D89"/>
    <w:rsid w:val="00B07487"/>
    <w:rsid w:val="00B1783D"/>
    <w:rsid w:val="00B2772D"/>
    <w:rsid w:val="00B2779C"/>
    <w:rsid w:val="00B352FF"/>
    <w:rsid w:val="00B4150F"/>
    <w:rsid w:val="00B41F4F"/>
    <w:rsid w:val="00B4216D"/>
    <w:rsid w:val="00B72BC2"/>
    <w:rsid w:val="00B7524F"/>
    <w:rsid w:val="00B755A0"/>
    <w:rsid w:val="00B926DA"/>
    <w:rsid w:val="00B93DA1"/>
    <w:rsid w:val="00B97470"/>
    <w:rsid w:val="00BA21F1"/>
    <w:rsid w:val="00BA53E7"/>
    <w:rsid w:val="00BA5482"/>
    <w:rsid w:val="00BB1D6D"/>
    <w:rsid w:val="00BB3683"/>
    <w:rsid w:val="00BB4781"/>
    <w:rsid w:val="00BC51AA"/>
    <w:rsid w:val="00BE69F0"/>
    <w:rsid w:val="00BF0772"/>
    <w:rsid w:val="00BF7D9A"/>
    <w:rsid w:val="00C0293A"/>
    <w:rsid w:val="00C07C31"/>
    <w:rsid w:val="00C17802"/>
    <w:rsid w:val="00C26083"/>
    <w:rsid w:val="00C261AF"/>
    <w:rsid w:val="00C41F46"/>
    <w:rsid w:val="00C421B8"/>
    <w:rsid w:val="00C42E43"/>
    <w:rsid w:val="00C529C7"/>
    <w:rsid w:val="00C60783"/>
    <w:rsid w:val="00C60C99"/>
    <w:rsid w:val="00C67A9A"/>
    <w:rsid w:val="00C74C3F"/>
    <w:rsid w:val="00CA1229"/>
    <w:rsid w:val="00CA1BBC"/>
    <w:rsid w:val="00CA2FB2"/>
    <w:rsid w:val="00CC142F"/>
    <w:rsid w:val="00CD307D"/>
    <w:rsid w:val="00CD565F"/>
    <w:rsid w:val="00CD64B2"/>
    <w:rsid w:val="00CD64DF"/>
    <w:rsid w:val="00CE4091"/>
    <w:rsid w:val="00CF2A2A"/>
    <w:rsid w:val="00CF48E7"/>
    <w:rsid w:val="00CF4EE0"/>
    <w:rsid w:val="00D14FEB"/>
    <w:rsid w:val="00D158D1"/>
    <w:rsid w:val="00D15FC5"/>
    <w:rsid w:val="00D327EB"/>
    <w:rsid w:val="00D425B2"/>
    <w:rsid w:val="00D477B7"/>
    <w:rsid w:val="00D4780D"/>
    <w:rsid w:val="00D47FF6"/>
    <w:rsid w:val="00D67370"/>
    <w:rsid w:val="00D679FC"/>
    <w:rsid w:val="00D67CA1"/>
    <w:rsid w:val="00D74E61"/>
    <w:rsid w:val="00D74EA1"/>
    <w:rsid w:val="00D91F98"/>
    <w:rsid w:val="00D93E26"/>
    <w:rsid w:val="00D942B8"/>
    <w:rsid w:val="00D97B22"/>
    <w:rsid w:val="00DA12AC"/>
    <w:rsid w:val="00DA36D7"/>
    <w:rsid w:val="00DB58AB"/>
    <w:rsid w:val="00DB6E2B"/>
    <w:rsid w:val="00DF3F41"/>
    <w:rsid w:val="00E00CC7"/>
    <w:rsid w:val="00E10CCC"/>
    <w:rsid w:val="00E149E6"/>
    <w:rsid w:val="00E23910"/>
    <w:rsid w:val="00E25832"/>
    <w:rsid w:val="00E357E6"/>
    <w:rsid w:val="00E405F0"/>
    <w:rsid w:val="00E43CE5"/>
    <w:rsid w:val="00E44F17"/>
    <w:rsid w:val="00E542CB"/>
    <w:rsid w:val="00E5453B"/>
    <w:rsid w:val="00E648D3"/>
    <w:rsid w:val="00E72489"/>
    <w:rsid w:val="00E80572"/>
    <w:rsid w:val="00E93C4D"/>
    <w:rsid w:val="00EA60DF"/>
    <w:rsid w:val="00EC43A0"/>
    <w:rsid w:val="00EC7AD8"/>
    <w:rsid w:val="00ED5E47"/>
    <w:rsid w:val="00ED7018"/>
    <w:rsid w:val="00EE1D03"/>
    <w:rsid w:val="00EE2EA8"/>
    <w:rsid w:val="00EE4525"/>
    <w:rsid w:val="00F16BB3"/>
    <w:rsid w:val="00F17E12"/>
    <w:rsid w:val="00F3091C"/>
    <w:rsid w:val="00F37FFB"/>
    <w:rsid w:val="00F46D4B"/>
    <w:rsid w:val="00F504DC"/>
    <w:rsid w:val="00F634EF"/>
    <w:rsid w:val="00F71D39"/>
    <w:rsid w:val="00F71F2C"/>
    <w:rsid w:val="00F7240C"/>
    <w:rsid w:val="00F737BA"/>
    <w:rsid w:val="00F85F0F"/>
    <w:rsid w:val="00F87ED0"/>
    <w:rsid w:val="00F967BB"/>
    <w:rsid w:val="00FA1623"/>
    <w:rsid w:val="00FB3E6B"/>
    <w:rsid w:val="00FB5D8D"/>
    <w:rsid w:val="00FB691E"/>
    <w:rsid w:val="00FB7336"/>
    <w:rsid w:val="00FC227E"/>
    <w:rsid w:val="00FC2667"/>
    <w:rsid w:val="00FC31AF"/>
    <w:rsid w:val="00FC4A8F"/>
    <w:rsid w:val="00FC55EB"/>
    <w:rsid w:val="00FD4463"/>
    <w:rsid w:val="00FD6ECF"/>
    <w:rsid w:val="00FE004E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81B126"/>
  <w15:chartTrackingRefBased/>
  <w15:docId w15:val="{29ABCB3E-47D8-4BC3-85CD-D10B49AA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1"/>
      </w:numPr>
      <w:spacing w:before="480" w:line="276" w:lineRule="auto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widowControl w:val="0"/>
      <w:tabs>
        <w:tab w:val="left" w:pos="720"/>
      </w:tabs>
      <w:spacing w:before="120" w:after="60" w:line="360" w:lineRule="auto"/>
      <w:jc w:val="center"/>
      <w:outlineLvl w:val="1"/>
    </w:pPr>
    <w:rPr>
      <w:rFonts w:ascii="Arial" w:hAnsi="Arial" w:cs="Arial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sz w:val="32"/>
      <w:szCs w:val="32"/>
    </w:rPr>
  </w:style>
  <w:style w:type="character" w:customStyle="1" w:styleId="WW8Num2z0">
    <w:name w:val="WW8Num2z0"/>
    <w:rPr>
      <w:rFonts w:ascii="Times New Roman" w:hAnsi="Times New Roman" w:cs="Times New Roman"/>
      <w:sz w:val="20"/>
    </w:rPr>
  </w:style>
  <w:style w:type="character" w:customStyle="1" w:styleId="WW8Num3z1">
    <w:name w:val="WW8Num3z1"/>
    <w:rPr>
      <w:rFonts w:ascii="Courier New" w:hAnsi="Courier New" w:cs="Courier New"/>
      <w:sz w:val="20"/>
    </w:rPr>
  </w:style>
  <w:style w:type="character" w:customStyle="1" w:styleId="WW8Num3z2">
    <w:name w:val="WW8Num3z2"/>
    <w:rPr>
      <w:rFonts w:ascii="Wingdings" w:hAnsi="Wingdings" w:cs="Times New Roman"/>
      <w:sz w:val="20"/>
    </w:rPr>
  </w:style>
  <w:style w:type="character" w:customStyle="1" w:styleId="WW8Num4z0">
    <w:name w:val="WW8Num4z0"/>
    <w:rPr>
      <w:rFonts w:ascii="Times New Roman" w:hAnsi="Times New Roman" w:cs="Times New Roman"/>
      <w:sz w:val="20"/>
      <w:szCs w:val="20"/>
    </w:rPr>
  </w:style>
  <w:style w:type="character" w:customStyle="1" w:styleId="WW8Num4z1">
    <w:name w:val="WW8Num4z1"/>
    <w:rPr>
      <w:rFonts w:ascii="Courier New" w:hAnsi="Courier New" w:cs="Courier New"/>
      <w:sz w:val="20"/>
    </w:rPr>
  </w:style>
  <w:style w:type="character" w:customStyle="1" w:styleId="WW8Num4z2">
    <w:name w:val="WW8Num4z2"/>
    <w:rPr>
      <w:rFonts w:ascii="Wingdings" w:hAnsi="Wingdings" w:cs="Times New Roman"/>
      <w:sz w:val="20"/>
    </w:rPr>
  </w:style>
  <w:style w:type="character" w:customStyle="1" w:styleId="WW8Num5z0">
    <w:name w:val="WW8Num5z0"/>
    <w:rPr>
      <w:rFonts w:ascii="Times New Roman" w:hAnsi="Times New Roman" w:cs="Times New Roman"/>
      <w:sz w:val="20"/>
      <w:szCs w:val="22"/>
      <w:lang w:val="it-IT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</w:rPr>
  </w:style>
  <w:style w:type="character" w:customStyle="1" w:styleId="WW8Num7z0">
    <w:name w:val="WW8Num7z0"/>
    <w:rPr>
      <w:rFonts w:ascii="Times New Roman" w:hAnsi="Times New Roman" w:cs="Times New Roman"/>
      <w:b w:val="0"/>
      <w:bCs/>
      <w:i w:val="0"/>
      <w:iCs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  <w:sz w:val="20"/>
    </w:rPr>
  </w:style>
  <w:style w:type="character" w:customStyle="1" w:styleId="WW8Num9z2">
    <w:name w:val="WW8Num9z2"/>
    <w:rPr>
      <w:rFonts w:ascii="Wingdings" w:hAnsi="Wingdings" w:cs="Times New Roman"/>
      <w:sz w:val="20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9z0">
    <w:name w:val="WW8Num9z0"/>
  </w:style>
  <w:style w:type="character" w:customStyle="1" w:styleId="Caratterepredefinitoparagrafo">
    <w:name w:val="Carattere predefinito paragrafo"/>
  </w:style>
  <w:style w:type="character" w:customStyle="1" w:styleId="WW8Num5z1">
    <w:name w:val="WW8Num5z1"/>
    <w:rPr>
      <w:rFonts w:ascii="Times New Roman" w:hAnsi="Times New Roman" w:cs="Times New Roman"/>
    </w:rPr>
  </w:style>
  <w:style w:type="character" w:customStyle="1" w:styleId="WW8Num6z1">
    <w:name w:val="WW8Num6z1"/>
    <w:rPr>
      <w:rFonts w:ascii="Times New Roman" w:hAnsi="Times New Roman" w:cs="Times New Roman"/>
      <w:strike w:val="0"/>
      <w:dstrike w:val="0"/>
      <w:sz w:val="24"/>
      <w:szCs w:val="24"/>
    </w:rPr>
  </w:style>
  <w:style w:type="character" w:customStyle="1" w:styleId="WW8Num6z2">
    <w:name w:val="WW8Num6z2"/>
    <w:rPr>
      <w:rFonts w:ascii="Times New Roman" w:hAnsi="Times New Roman" w:cs="Times New Roman"/>
    </w:rPr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8z1">
    <w:name w:val="WW8Num8z1"/>
    <w:rPr>
      <w:rFonts w:ascii="Times New Roman" w:hAnsi="Times New Roman" w:cs="Times New Roman"/>
    </w:rPr>
  </w:style>
  <w:style w:type="character" w:customStyle="1" w:styleId="WW-Caratterepredefinitoparagrafo">
    <w:name w:val="WW-Carattere predefinito paragrafo"/>
  </w:style>
  <w:style w:type="character" w:customStyle="1" w:styleId="Titolodellibro1">
    <w:name w:val="Titolo del libro1"/>
    <w:rPr>
      <w:rFonts w:ascii="Times New Roman" w:hAnsi="Times New Roman" w:cs="Times New Roman"/>
      <w:b/>
      <w:bCs/>
      <w:smallCaps/>
      <w:spacing w:val="5"/>
    </w:rPr>
  </w:style>
  <w:style w:type="character" w:customStyle="1" w:styleId="Caratteridinumerazione">
    <w:name w:val="Caratteri di numerazione"/>
  </w:style>
  <w:style w:type="character" w:customStyle="1" w:styleId="Nessuno">
    <w:name w:val="Nessuno"/>
  </w:style>
  <w:style w:type="character" w:customStyle="1" w:styleId="WWCharLFO24LVL1">
    <w:name w:val="WW_CharLFO24LVL1"/>
    <w:rPr>
      <w:rFonts w:ascii="Wingdings" w:hAnsi="Wingdings" w:cs="Wingdings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Mangal"/>
      <w:i/>
      <w:iCs/>
    </w:rPr>
  </w:style>
  <w:style w:type="paragraph" w:styleId="NormaleWeb">
    <w:name w:val="Normal (Web)"/>
    <w:basedOn w:val="Normale"/>
    <w:pPr>
      <w:spacing w:before="28" w:after="142" w:line="288" w:lineRule="auto"/>
    </w:pPr>
    <w:rPr>
      <w:rFonts w:ascii="Calibri" w:hAnsi="Calibri" w:cs="Calibri"/>
      <w:color w:val="00000A"/>
      <w:kern w:val="2"/>
      <w:lang w:val="fr-FR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jc w:val="both"/>
    </w:pPr>
    <w:rPr>
      <w:rFonts w:ascii="Calibri" w:hAnsi="Calibri" w:cs="Calibri"/>
      <w:sz w:val="22"/>
      <w:szCs w:val="22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jc w:val="both"/>
    </w:pPr>
    <w:rPr>
      <w:rFonts w:ascii="Calibri" w:hAnsi="Calibri" w:cs="Calibri"/>
      <w:sz w:val="22"/>
      <w:szCs w:val="22"/>
    </w:rPr>
  </w:style>
  <w:style w:type="paragraph" w:customStyle="1" w:styleId="Contenutocornice">
    <w:name w:val="Contenuto cornice"/>
    <w:basedOn w:val="Normale"/>
  </w:style>
  <w:style w:type="paragraph" w:styleId="Paragrafoelenco">
    <w:name w:val="List Paragraph"/>
    <w:basedOn w:val="Normale"/>
    <w:qFormat/>
    <w:pPr>
      <w:spacing w:after="200"/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7F0BF8"/>
    <w:rPr>
      <w:rFonts w:ascii="Calibri" w:hAnsi="Calibri" w:cs="Calibri"/>
      <w:sz w:val="22"/>
      <w:szCs w:val="22"/>
      <w:lang w:eastAsia="zh-CN"/>
    </w:rPr>
  </w:style>
  <w:style w:type="paragraph" w:styleId="Revisione">
    <w:name w:val="Revision"/>
    <w:hidden/>
    <w:uiPriority w:val="99"/>
    <w:semiHidden/>
    <w:rsid w:val="00342491"/>
    <w:rPr>
      <w:sz w:val="24"/>
      <w:szCs w:val="24"/>
      <w:lang w:eastAsia="zh-CN"/>
    </w:rPr>
  </w:style>
  <w:style w:type="character" w:styleId="Rimandocommento">
    <w:name w:val="annotation reference"/>
    <w:uiPriority w:val="99"/>
    <w:semiHidden/>
    <w:unhideWhenUsed/>
    <w:rsid w:val="000776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776ED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0776ED"/>
    <w:rPr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76E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776ED"/>
    <w:rPr>
      <w:b/>
      <w:bCs/>
      <w:lang w:eastAsia="zh-CN"/>
    </w:rPr>
  </w:style>
  <w:style w:type="character" w:styleId="Menzione">
    <w:name w:val="Mention"/>
    <w:uiPriority w:val="99"/>
    <w:unhideWhenUsed/>
    <w:rsid w:val="000776ED"/>
    <w:rPr>
      <w:color w:val="2B579A"/>
      <w:shd w:val="clear" w:color="auto" w:fill="E1DFDD"/>
    </w:rPr>
  </w:style>
  <w:style w:type="table" w:styleId="Grigliatabella">
    <w:name w:val="Table Grid"/>
    <w:basedOn w:val="Tabellanormale"/>
    <w:uiPriority w:val="39"/>
    <w:rsid w:val="00B03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F967BB"/>
    <w:pPr>
      <w:spacing w:before="240" w:after="60"/>
      <w:jc w:val="center"/>
      <w:outlineLvl w:val="0"/>
    </w:pPr>
    <w:rPr>
      <w:rFonts w:ascii="Century Gothic" w:hAnsi="Century Gothic" w:cs="Arial"/>
      <w:b/>
      <w:bCs/>
      <w:kern w:val="28"/>
      <w:sz w:val="22"/>
      <w:szCs w:val="36"/>
    </w:rPr>
  </w:style>
  <w:style w:type="character" w:customStyle="1" w:styleId="TitoloCarattere">
    <w:name w:val="Titolo Carattere"/>
    <w:link w:val="Titolo"/>
    <w:uiPriority w:val="10"/>
    <w:rsid w:val="00F967BB"/>
    <w:rPr>
      <w:rFonts w:ascii="Century Gothic" w:hAnsi="Century Gothic" w:cs="Arial"/>
      <w:b/>
      <w:bCs/>
      <w:kern w:val="28"/>
      <w:sz w:val="22"/>
      <w:szCs w:val="36"/>
      <w:lang w:eastAsia="zh-CN"/>
    </w:rPr>
  </w:style>
  <w:style w:type="paragraph" w:styleId="Titolosommario">
    <w:name w:val="TOC Heading"/>
    <w:basedOn w:val="Titolo1"/>
    <w:next w:val="Normale"/>
    <w:uiPriority w:val="39"/>
    <w:unhideWhenUsed/>
    <w:qFormat/>
    <w:rsid w:val="00F967BB"/>
    <w:pPr>
      <w:numPr>
        <w:numId w:val="0"/>
      </w:numPr>
      <w:suppressAutoHyphens w:val="0"/>
      <w:spacing w:before="240" w:line="259" w:lineRule="auto"/>
      <w:outlineLvl w:val="9"/>
    </w:pPr>
    <w:rPr>
      <w:rFonts w:ascii="Aptos Display" w:hAnsi="Aptos Display" w:cs="Times New Roman"/>
      <w:b w:val="0"/>
      <w:bCs w:val="0"/>
      <w:color w:val="0F4761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F967BB"/>
  </w:style>
  <w:style w:type="paragraph" w:styleId="Sommario2">
    <w:name w:val="toc 2"/>
    <w:basedOn w:val="Normale"/>
    <w:next w:val="Normale"/>
    <w:autoRedefine/>
    <w:uiPriority w:val="39"/>
    <w:unhideWhenUsed/>
    <w:rsid w:val="00F967BB"/>
    <w:pPr>
      <w:ind w:left="240"/>
    </w:pPr>
  </w:style>
  <w:style w:type="character" w:styleId="Collegamentoipertestuale">
    <w:name w:val="Hyperlink"/>
    <w:uiPriority w:val="99"/>
    <w:unhideWhenUsed/>
    <w:rsid w:val="00F967BB"/>
    <w:rPr>
      <w:color w:val="467886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65395"/>
    <w:pPr>
      <w:spacing w:after="120"/>
      <w:jc w:val="center"/>
      <w:outlineLvl w:val="1"/>
    </w:pPr>
    <w:rPr>
      <w:rFonts w:ascii="Century Gothic" w:hAnsi="Century Gothic" w:cs="Arial"/>
      <w:sz w:val="20"/>
    </w:rPr>
  </w:style>
  <w:style w:type="character" w:customStyle="1" w:styleId="SottotitoloCarattere">
    <w:name w:val="Sottotitolo Carattere"/>
    <w:link w:val="Sottotitolo"/>
    <w:uiPriority w:val="11"/>
    <w:rsid w:val="00265395"/>
    <w:rPr>
      <w:rFonts w:ascii="Century Gothic" w:eastAsia="Times New Roman" w:hAnsi="Century Gothic" w:cs="Arial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5826-8502-49ED-A51B-D95B6E1B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12</Pages>
  <Words>4730</Words>
  <Characters>26965</Characters>
  <Application>Microsoft Office Word</Application>
  <DocSecurity>0</DocSecurity>
  <Lines>224</Lines>
  <Paragraphs>63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28</vt:i4>
      </vt:variant>
    </vt:vector>
  </HeadingPairs>
  <TitlesOfParts>
    <vt:vector size="29" baseType="lpstr">
      <vt:lpstr>Partenariato Europeo per l’Innovazione</vt:lpstr>
      <vt:lpstr>    ART. 1 - PREMESSE ED ALLEGATI</vt:lpstr>
      <vt:lpstr>    ART. 2 - OGGETTO DELL’ACCORDO </vt:lpstr>
      <vt:lpstr>    ART. 3 - DURATA DELL’ACCORDO </vt:lpstr>
      <vt:lpstr>    ART. 4 - COOPERAZIONE PROGETTUALE </vt:lpstr>
      <vt:lpstr>    ART. 5 - PIANO FINANZIARIO DEL PROGETTO DI COOPERAZIONE</vt:lpstr>
      <vt:lpstr>    ART. 6 - IMPEGNI DELLE PARTI </vt:lpstr>
      <vt:lpstr>    ART. 7 - RUOLO E COMPITI DEL CAPOFILA</vt:lpstr>
      <vt:lpstr>    ART. 8 - RUOLO E COMPITI DEI PARTNER </vt:lpstr>
      <vt:lpstr>    ART. 9 - CIRCUITO FINANZIARIO </vt:lpstr>
      <vt:lpstr>    ART. 10 - CONFIDENZIALITÀ </vt:lpstr>
      <vt:lpstr>    ART. 11 - INADEMPIMENTO ED ESCLUSIONE</vt:lpstr>
      <vt:lpstr>    ART. 12 - POSSIBILITÀ DI RECESSO E/O ADESIONE DI UN PARTNER</vt:lpstr>
      <vt:lpstr>    ART. 13 - MODIFICA DEL PARTENARIATO</vt:lpstr>
      <vt:lpstr>    ART. 14 - RIDUZIONI E SANZIONI</vt:lpstr>
      <vt:lpstr>    ART. 15 - MODIFICHE E INTEGRAZIONI DELL’ACCORDO</vt:lpstr>
      <vt:lpstr>    ART. 16 - FUNZIONAMENTO DEL GRUPPO DI COOPERAZIONE</vt:lpstr>
      <vt:lpstr>    ART. 17 – COMPOSIZIONE DEL PARTENARIATO E RUOLI SPECIFICI</vt:lpstr>
      <vt:lpstr>    ART. 18 – DISPOSIZIONI FINANZIARIE</vt:lpstr>
      <vt:lpstr>    ART. 19 - ORGANIZZAZIONE DEL GRUPPO DI COOPERAZIONE</vt:lpstr>
      <vt:lpstr>    ART. 20 - MODALITÀ INTERATTIVA TRA I PARTNER DEL GRUPPO DI COOPERAZIONE</vt:lpstr>
      <vt:lpstr>    ART. 21 - VERIFICA DEI RISULTATI</vt:lpstr>
      <vt:lpstr>    ART. 22 - CONFLITTI DI INTERESSE</vt:lpstr>
      <vt:lpstr>    ART. 23 - GESTIONE DEI DIRITTI DI PROPRIETÀ INTELLETTUALE</vt:lpstr>
      <vt:lpstr>    ART. 24 - NORMA DI ATTUAZIONE</vt:lpstr>
      <vt:lpstr>    ART. 25 - NORME APPLICABILI E FORO COMPETENTE </vt:lpstr>
      <vt:lpstr>    ART. 26 - TRATTAMENTO DEI DATI PERSONALI</vt:lpstr>
      <vt:lpstr>    ART. 27 - DISPOSIZIONI FINALI</vt:lpstr>
      <vt:lpstr/>
    </vt:vector>
  </TitlesOfParts>
  <Company/>
  <LinksUpToDate>false</LinksUpToDate>
  <CharactersWithSpaces>31632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Partenariato Europeo per l’Innovazione</dc:title>
  <dc:subject/>
  <dc:creator>Settore Sistemi Informativi</dc:creator>
  <cp:keywords/>
  <cp:lastModifiedBy>rocco.galfermano@gmail.com</cp:lastModifiedBy>
  <cp:revision>28</cp:revision>
  <cp:lastPrinted>2025-11-24T13:33:00Z</cp:lastPrinted>
  <dcterms:created xsi:type="dcterms:W3CDTF">2026-09-02T09:56:00Z</dcterms:created>
  <dcterms:modified xsi:type="dcterms:W3CDTF">2026-09-07T11:11:00Z</dcterms:modified>
</cp:coreProperties>
</file>